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EF7035" w14:textId="6E780B71" w:rsidR="007839D6" w:rsidRDefault="007839D6" w:rsidP="007839D6">
      <w:pPr>
        <w:pStyle w:val="Prrafodelista"/>
        <w:ind w:left="0"/>
        <w:jc w:val="center"/>
        <w:rPr>
          <w:rFonts w:ascii="Times New Roman" w:hAnsi="Times New Roman"/>
          <w:b/>
          <w:sz w:val="28"/>
          <w:szCs w:val="28"/>
          <w:lang w:val="pt-PT"/>
        </w:rPr>
      </w:pPr>
      <w:bookmarkStart w:id="0" w:name="_Toc493071492"/>
      <w:r w:rsidRPr="007839D6">
        <w:rPr>
          <w:rFonts w:ascii="Times New Roman" w:hAnsi="Times New Roman"/>
          <w:b/>
          <w:sz w:val="28"/>
          <w:szCs w:val="28"/>
          <w:lang w:val="pt-PT"/>
        </w:rPr>
        <w:t xml:space="preserve">FORMULARIO </w:t>
      </w:r>
      <w:r w:rsidR="004B49C8">
        <w:rPr>
          <w:rFonts w:ascii="Times New Roman" w:hAnsi="Times New Roman"/>
          <w:b/>
          <w:sz w:val="28"/>
          <w:szCs w:val="28"/>
          <w:lang w:val="pt-PT"/>
        </w:rPr>
        <w:t>2</w:t>
      </w:r>
      <w:r w:rsidRPr="007839D6">
        <w:rPr>
          <w:rFonts w:ascii="Times New Roman" w:hAnsi="Times New Roman"/>
          <w:b/>
          <w:sz w:val="28"/>
          <w:szCs w:val="28"/>
          <w:lang w:val="pt-PT"/>
        </w:rPr>
        <w:t>e</w:t>
      </w:r>
    </w:p>
    <w:p w14:paraId="4CAC0782" w14:textId="77777777" w:rsidR="007839D6" w:rsidRPr="007839D6" w:rsidRDefault="007839D6" w:rsidP="007839D6">
      <w:pPr>
        <w:pStyle w:val="Prrafodelista"/>
        <w:ind w:left="0"/>
        <w:jc w:val="center"/>
        <w:rPr>
          <w:rFonts w:ascii="Times New Roman" w:hAnsi="Times New Roman"/>
          <w:b/>
          <w:sz w:val="28"/>
          <w:szCs w:val="28"/>
          <w:lang w:val="pt-PT"/>
        </w:rPr>
      </w:pPr>
    </w:p>
    <w:p w14:paraId="6F978316" w14:textId="14B52621" w:rsidR="007839D6" w:rsidRPr="007839D6" w:rsidRDefault="007839D6" w:rsidP="007839D6">
      <w:pPr>
        <w:pStyle w:val="Prrafodelista"/>
        <w:ind w:left="0"/>
        <w:jc w:val="center"/>
        <w:rPr>
          <w:rFonts w:ascii="Times New Roman" w:hAnsi="Times New Roman"/>
          <w:b/>
          <w:sz w:val="28"/>
          <w:szCs w:val="28"/>
          <w:lang w:val="pt-PT"/>
        </w:rPr>
      </w:pPr>
      <w:r w:rsidRPr="007839D6">
        <w:rPr>
          <w:rFonts w:ascii="Times New Roman" w:hAnsi="Times New Roman"/>
          <w:b/>
          <w:sz w:val="28"/>
          <w:szCs w:val="28"/>
          <w:lang w:val="pt-PT"/>
        </w:rPr>
        <w:t>FICHA TÉCNICA V</w:t>
      </w:r>
      <w:r>
        <w:rPr>
          <w:rFonts w:ascii="Times New Roman" w:hAnsi="Times New Roman"/>
          <w:b/>
          <w:sz w:val="28"/>
          <w:szCs w:val="28"/>
          <w:lang w:val="pt-PT"/>
        </w:rPr>
        <w:t xml:space="preserve">IVIENDAS </w:t>
      </w:r>
    </w:p>
    <w:p w14:paraId="228CE4EC" w14:textId="77777777" w:rsidR="007839D6" w:rsidRPr="007839D6" w:rsidRDefault="007839D6" w:rsidP="007839D6">
      <w:pPr>
        <w:pStyle w:val="Prrafodelista"/>
        <w:ind w:left="0"/>
        <w:jc w:val="center"/>
        <w:rPr>
          <w:rFonts w:ascii="Times New Roman" w:hAnsi="Times New Roman"/>
          <w:b/>
          <w:sz w:val="28"/>
          <w:szCs w:val="28"/>
          <w:lang w:val="pt-PT"/>
        </w:rPr>
      </w:pPr>
    </w:p>
    <w:p w14:paraId="1236E404" w14:textId="77777777" w:rsidR="007839D6" w:rsidRPr="00955667" w:rsidRDefault="007839D6" w:rsidP="007839D6">
      <w:pPr>
        <w:pStyle w:val="Prrafodelista"/>
        <w:ind w:left="0"/>
        <w:jc w:val="center"/>
        <w:rPr>
          <w:rFonts w:ascii="Times New Roman" w:hAnsi="Times New Roman"/>
          <w:b/>
          <w:bCs/>
          <w:sz w:val="28"/>
          <w:szCs w:val="28"/>
        </w:rPr>
      </w:pPr>
      <w:r w:rsidRPr="1A8D2AC5">
        <w:rPr>
          <w:rFonts w:ascii="Times New Roman" w:hAnsi="Times New Roman"/>
          <w:b/>
          <w:bCs/>
          <w:sz w:val="28"/>
          <w:szCs w:val="28"/>
        </w:rPr>
        <w:t>FIDEICOMISO INTEGRACIÓN SOCIAL Y URBANA (FISU)</w:t>
      </w:r>
    </w:p>
    <w:p w14:paraId="5ED61C5B" w14:textId="77777777" w:rsidR="007839D6" w:rsidRDefault="007839D6" w:rsidP="007839D6">
      <w:pPr>
        <w:pStyle w:val="Prrafodelista"/>
        <w:ind w:left="0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570AC405" w14:textId="77777777" w:rsidR="007839D6" w:rsidRPr="003133F0" w:rsidRDefault="007839D6" w:rsidP="007839D6">
      <w:pPr>
        <w:pStyle w:val="Prrafodelista"/>
        <w:ind w:left="0"/>
        <w:jc w:val="center"/>
        <w:rPr>
          <w:rFonts w:ascii="Times New Roman" w:hAnsi="Times New Roman"/>
          <w:b/>
          <w:bCs/>
          <w:spacing w:val="-2"/>
          <w:sz w:val="28"/>
          <w:szCs w:val="28"/>
          <w:lang w:val="pt-BR"/>
        </w:rPr>
      </w:pPr>
      <w:r w:rsidRPr="4CB3143A">
        <w:rPr>
          <w:rFonts w:ascii="Times New Roman" w:hAnsi="Times New Roman"/>
          <w:b/>
          <w:bCs/>
          <w:sz w:val="28"/>
          <w:szCs w:val="28"/>
          <w:lang w:val="pt-BR"/>
        </w:rPr>
        <w:t xml:space="preserve">LLAMADO PÚBLICO A OFERTAS </w:t>
      </w:r>
      <w:r w:rsidRPr="4CB3143A">
        <w:rPr>
          <w:rFonts w:ascii="Times New Roman" w:hAnsi="Times New Roman"/>
          <w:b/>
          <w:bCs/>
          <w:spacing w:val="-2"/>
          <w:sz w:val="28"/>
          <w:szCs w:val="28"/>
          <w:lang w:val="pt-BR"/>
        </w:rPr>
        <w:t>Nº 01/202</w:t>
      </w:r>
      <w:r>
        <w:rPr>
          <w:rFonts w:ascii="Times New Roman" w:hAnsi="Times New Roman"/>
          <w:b/>
          <w:bCs/>
          <w:spacing w:val="-2"/>
          <w:sz w:val="28"/>
          <w:szCs w:val="28"/>
          <w:lang w:val="pt-BR"/>
        </w:rPr>
        <w:t>3</w:t>
      </w:r>
    </w:p>
    <w:p w14:paraId="2C2AB424" w14:textId="77777777" w:rsidR="007839D6" w:rsidRPr="007839D6" w:rsidRDefault="007839D6" w:rsidP="002A7BF1">
      <w:pPr>
        <w:spacing w:line="276" w:lineRule="auto"/>
        <w:jc w:val="center"/>
        <w:rPr>
          <w:b/>
          <w:sz w:val="24"/>
          <w:szCs w:val="24"/>
          <w:lang w:val="pt-BR"/>
        </w:rPr>
      </w:pPr>
    </w:p>
    <w:bookmarkEnd w:id="0"/>
    <w:p w14:paraId="10407BCF" w14:textId="77777777" w:rsidR="008E4C3C" w:rsidRPr="008E4C3C" w:rsidRDefault="008E4C3C" w:rsidP="002A7BF1">
      <w:pPr>
        <w:spacing w:line="276" w:lineRule="auto"/>
      </w:pPr>
    </w:p>
    <w:p w14:paraId="14DA7B76" w14:textId="77777777" w:rsidR="008B0050" w:rsidRPr="008E4C3C" w:rsidRDefault="00B84A8D" w:rsidP="002A7BF1">
      <w:pPr>
        <w:spacing w:line="276" w:lineRule="auto"/>
        <w:rPr>
          <w:rFonts w:cs="Arial"/>
          <w:b/>
        </w:rPr>
      </w:pPr>
      <w:bookmarkStart w:id="1" w:name="_Toc493071493"/>
      <w:r w:rsidRPr="008E4C3C">
        <w:rPr>
          <w:rFonts w:cs="Arial"/>
          <w:b/>
        </w:rPr>
        <w:t>PLANILLA DE M2 CONSTRUIDOS</w:t>
      </w:r>
      <w:bookmarkEnd w:id="1"/>
    </w:p>
    <w:p w14:paraId="678ADFD7" w14:textId="77777777" w:rsidR="00B84A8D" w:rsidRPr="008E4C3C" w:rsidRDefault="00B84A8D" w:rsidP="002A7BF1">
      <w:pPr>
        <w:spacing w:line="276" w:lineRule="auto"/>
        <w:rPr>
          <w:rFonts w:cs="Arial"/>
          <w:b/>
        </w:rPr>
      </w:pPr>
    </w:p>
    <w:tbl>
      <w:tblPr>
        <w:tblW w:w="10774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42"/>
        <w:gridCol w:w="1135"/>
        <w:gridCol w:w="2977"/>
        <w:gridCol w:w="992"/>
        <w:gridCol w:w="3828"/>
      </w:tblGrid>
      <w:tr w:rsidR="00937212" w:rsidRPr="008E4C3C" w14:paraId="5B1071DA" w14:textId="77777777" w:rsidTr="00937212">
        <w:trPr>
          <w:trHeight w:val="801"/>
        </w:trPr>
        <w:tc>
          <w:tcPr>
            <w:tcW w:w="1842" w:type="dxa"/>
            <w:vMerge w:val="restart"/>
            <w:shd w:val="clear" w:color="auto" w:fill="auto"/>
          </w:tcPr>
          <w:p w14:paraId="55BA1F82" w14:textId="77777777" w:rsidR="00937212" w:rsidRPr="008E4C3C" w:rsidRDefault="00937212" w:rsidP="002A7BF1">
            <w:pPr>
              <w:spacing w:line="276" w:lineRule="auto"/>
              <w:rPr>
                <w:rFonts w:cs="Arial"/>
                <w:b/>
              </w:rPr>
            </w:pPr>
          </w:p>
          <w:p w14:paraId="6057A759" w14:textId="77777777" w:rsidR="00937212" w:rsidRPr="008E4C3C" w:rsidRDefault="00937212" w:rsidP="002A7BF1">
            <w:pPr>
              <w:spacing w:line="276" w:lineRule="auto"/>
              <w:rPr>
                <w:rFonts w:cs="Arial"/>
                <w:b/>
              </w:rPr>
            </w:pPr>
            <w:r w:rsidRPr="008E4C3C">
              <w:rPr>
                <w:rFonts w:cs="Arial"/>
                <w:b/>
              </w:rPr>
              <w:t>TIPOLOGIA</w:t>
            </w:r>
          </w:p>
        </w:tc>
        <w:tc>
          <w:tcPr>
            <w:tcW w:w="4112" w:type="dxa"/>
            <w:gridSpan w:val="2"/>
            <w:shd w:val="clear" w:color="auto" w:fill="auto"/>
          </w:tcPr>
          <w:p w14:paraId="7535984B" w14:textId="77777777" w:rsidR="00937212" w:rsidRDefault="00937212" w:rsidP="002A7BF1">
            <w:pPr>
              <w:spacing w:line="276" w:lineRule="auto"/>
              <w:rPr>
                <w:rFonts w:cs="Arial"/>
                <w:b/>
              </w:rPr>
            </w:pPr>
          </w:p>
          <w:p w14:paraId="70D1EAD9" w14:textId="696C2789" w:rsidR="00937212" w:rsidRPr="008E4C3C" w:rsidRDefault="00937212" w:rsidP="00562AB7">
            <w:pPr>
              <w:spacing w:line="276" w:lineRule="auto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2</w:t>
            </w:r>
            <w:r w:rsidRPr="008E4C3C">
              <w:rPr>
                <w:rFonts w:cs="Arial"/>
                <w:b/>
              </w:rPr>
              <w:t xml:space="preserve"> DORMITORIOS</w:t>
            </w:r>
          </w:p>
        </w:tc>
        <w:tc>
          <w:tcPr>
            <w:tcW w:w="4820" w:type="dxa"/>
            <w:gridSpan w:val="2"/>
          </w:tcPr>
          <w:p w14:paraId="033FEAC0" w14:textId="77777777" w:rsidR="00937212" w:rsidRDefault="00937212" w:rsidP="00562AB7">
            <w:pPr>
              <w:spacing w:line="276" w:lineRule="auto"/>
              <w:rPr>
                <w:rFonts w:cs="Arial"/>
                <w:b/>
              </w:rPr>
            </w:pPr>
          </w:p>
          <w:p w14:paraId="402B89A8" w14:textId="407929A8" w:rsidR="00937212" w:rsidRPr="008E4C3C" w:rsidRDefault="00937212" w:rsidP="00562AB7">
            <w:pPr>
              <w:spacing w:line="276" w:lineRule="auto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 xml:space="preserve">3 </w:t>
            </w:r>
            <w:r w:rsidRPr="008E4C3C">
              <w:rPr>
                <w:rFonts w:cs="Arial"/>
                <w:b/>
              </w:rPr>
              <w:t>DORMITORIOS</w:t>
            </w:r>
          </w:p>
        </w:tc>
      </w:tr>
      <w:tr w:rsidR="00937212" w:rsidRPr="008E4C3C" w14:paraId="6E19B03B" w14:textId="77777777" w:rsidTr="00937212">
        <w:trPr>
          <w:trHeight w:val="781"/>
        </w:trPr>
        <w:tc>
          <w:tcPr>
            <w:tcW w:w="1842" w:type="dxa"/>
            <w:vMerge/>
            <w:shd w:val="clear" w:color="auto" w:fill="auto"/>
          </w:tcPr>
          <w:p w14:paraId="20ECB1A8" w14:textId="77777777" w:rsidR="00937212" w:rsidRPr="008E4C3C" w:rsidRDefault="00937212" w:rsidP="002A7BF1">
            <w:pPr>
              <w:spacing w:line="276" w:lineRule="auto"/>
              <w:rPr>
                <w:rFonts w:cs="Arial"/>
                <w:b/>
              </w:rPr>
            </w:pPr>
          </w:p>
        </w:tc>
        <w:tc>
          <w:tcPr>
            <w:tcW w:w="1135" w:type="dxa"/>
            <w:shd w:val="clear" w:color="auto" w:fill="auto"/>
          </w:tcPr>
          <w:p w14:paraId="774E0DDA" w14:textId="77777777" w:rsidR="00937212" w:rsidRPr="008E4C3C" w:rsidRDefault="00937212" w:rsidP="002A7BF1">
            <w:pPr>
              <w:spacing w:line="276" w:lineRule="auto"/>
              <w:rPr>
                <w:rFonts w:cs="Arial"/>
                <w:b/>
              </w:rPr>
            </w:pPr>
          </w:p>
          <w:p w14:paraId="08765C4F" w14:textId="77777777" w:rsidR="00937212" w:rsidRPr="008E4C3C" w:rsidRDefault="00937212" w:rsidP="002A7BF1">
            <w:pPr>
              <w:spacing w:line="276" w:lineRule="auto"/>
              <w:rPr>
                <w:rFonts w:cs="Arial"/>
                <w:b/>
              </w:rPr>
            </w:pPr>
            <w:r w:rsidRPr="008E4C3C">
              <w:rPr>
                <w:rFonts w:cs="Arial"/>
                <w:b/>
              </w:rPr>
              <w:t>CANT</w:t>
            </w:r>
          </w:p>
        </w:tc>
        <w:tc>
          <w:tcPr>
            <w:tcW w:w="2977" w:type="dxa"/>
            <w:shd w:val="clear" w:color="auto" w:fill="auto"/>
          </w:tcPr>
          <w:p w14:paraId="3FBFFCC5" w14:textId="77777777" w:rsidR="00937212" w:rsidRPr="008E4C3C" w:rsidRDefault="00937212" w:rsidP="002A7BF1">
            <w:pPr>
              <w:spacing w:line="276" w:lineRule="auto"/>
              <w:rPr>
                <w:rFonts w:cs="Arial"/>
                <w:b/>
              </w:rPr>
            </w:pPr>
          </w:p>
          <w:p w14:paraId="4350E2A4" w14:textId="77777777" w:rsidR="00937212" w:rsidRPr="008E4C3C" w:rsidRDefault="00937212" w:rsidP="00562AB7">
            <w:pPr>
              <w:spacing w:line="276" w:lineRule="auto"/>
              <w:jc w:val="center"/>
              <w:rPr>
                <w:rFonts w:cs="Arial"/>
                <w:b/>
              </w:rPr>
            </w:pPr>
            <w:r w:rsidRPr="008E4C3C">
              <w:rPr>
                <w:rFonts w:cs="Arial"/>
                <w:b/>
              </w:rPr>
              <w:t>M2 CONST/VIV</w:t>
            </w:r>
          </w:p>
        </w:tc>
        <w:tc>
          <w:tcPr>
            <w:tcW w:w="992" w:type="dxa"/>
          </w:tcPr>
          <w:p w14:paraId="7E5F7B78" w14:textId="77777777" w:rsidR="00937212" w:rsidRDefault="00937212" w:rsidP="002A7BF1">
            <w:pPr>
              <w:spacing w:line="276" w:lineRule="auto"/>
              <w:rPr>
                <w:rFonts w:cs="Arial"/>
                <w:b/>
              </w:rPr>
            </w:pPr>
          </w:p>
          <w:p w14:paraId="11137596" w14:textId="247A2EBB" w:rsidR="00937212" w:rsidRPr="008E4C3C" w:rsidRDefault="00937212" w:rsidP="002A7BF1">
            <w:pPr>
              <w:spacing w:line="276" w:lineRule="auto"/>
              <w:rPr>
                <w:rFonts w:cs="Arial"/>
                <w:b/>
              </w:rPr>
            </w:pPr>
            <w:r w:rsidRPr="008E4C3C">
              <w:rPr>
                <w:rFonts w:cs="Arial"/>
                <w:b/>
              </w:rPr>
              <w:t>CANT</w:t>
            </w:r>
          </w:p>
        </w:tc>
        <w:tc>
          <w:tcPr>
            <w:tcW w:w="3828" w:type="dxa"/>
          </w:tcPr>
          <w:p w14:paraId="468BDABA" w14:textId="77777777" w:rsidR="00937212" w:rsidRDefault="00937212" w:rsidP="00562AB7">
            <w:pPr>
              <w:spacing w:line="276" w:lineRule="auto"/>
              <w:jc w:val="center"/>
              <w:rPr>
                <w:rFonts w:cs="Arial"/>
                <w:b/>
              </w:rPr>
            </w:pPr>
          </w:p>
          <w:p w14:paraId="3292C453" w14:textId="12A7B307" w:rsidR="00937212" w:rsidRPr="008E4C3C" w:rsidRDefault="00937212" w:rsidP="00562AB7">
            <w:pPr>
              <w:spacing w:line="276" w:lineRule="auto"/>
              <w:jc w:val="center"/>
              <w:rPr>
                <w:rFonts w:cs="Arial"/>
                <w:b/>
              </w:rPr>
            </w:pPr>
            <w:r w:rsidRPr="008E4C3C">
              <w:rPr>
                <w:rFonts w:cs="Arial"/>
                <w:b/>
              </w:rPr>
              <w:t>M2 CONST/VIV</w:t>
            </w:r>
          </w:p>
        </w:tc>
      </w:tr>
      <w:tr w:rsidR="00937212" w:rsidRPr="008E4C3C" w14:paraId="07788372" w14:textId="77777777" w:rsidTr="00937212">
        <w:trPr>
          <w:trHeight w:val="318"/>
        </w:trPr>
        <w:tc>
          <w:tcPr>
            <w:tcW w:w="1842" w:type="dxa"/>
            <w:shd w:val="clear" w:color="auto" w:fill="auto"/>
          </w:tcPr>
          <w:p w14:paraId="6A8AB367" w14:textId="77777777" w:rsidR="00937212" w:rsidRPr="008E4C3C" w:rsidRDefault="00937212" w:rsidP="002A7BF1">
            <w:pPr>
              <w:spacing w:line="276" w:lineRule="auto"/>
              <w:rPr>
                <w:rFonts w:cs="Arial"/>
                <w:b/>
              </w:rPr>
            </w:pPr>
            <w:r w:rsidRPr="008E4C3C">
              <w:rPr>
                <w:rFonts w:cs="Arial"/>
                <w:b/>
              </w:rPr>
              <w:t>A</w:t>
            </w:r>
          </w:p>
        </w:tc>
        <w:tc>
          <w:tcPr>
            <w:tcW w:w="1135" w:type="dxa"/>
            <w:shd w:val="clear" w:color="auto" w:fill="auto"/>
          </w:tcPr>
          <w:p w14:paraId="79FD4CED" w14:textId="77777777" w:rsidR="00937212" w:rsidRPr="008E4C3C" w:rsidRDefault="00937212" w:rsidP="002A7BF1">
            <w:pPr>
              <w:spacing w:line="276" w:lineRule="auto"/>
              <w:rPr>
                <w:rFonts w:cs="Arial"/>
                <w:b/>
              </w:rPr>
            </w:pPr>
          </w:p>
        </w:tc>
        <w:tc>
          <w:tcPr>
            <w:tcW w:w="2977" w:type="dxa"/>
            <w:shd w:val="clear" w:color="auto" w:fill="auto"/>
          </w:tcPr>
          <w:p w14:paraId="057D0A5A" w14:textId="77777777" w:rsidR="00937212" w:rsidRPr="008E4C3C" w:rsidRDefault="00937212" w:rsidP="002A7BF1">
            <w:pPr>
              <w:spacing w:line="276" w:lineRule="auto"/>
              <w:rPr>
                <w:rFonts w:cs="Arial"/>
                <w:b/>
              </w:rPr>
            </w:pPr>
          </w:p>
        </w:tc>
        <w:tc>
          <w:tcPr>
            <w:tcW w:w="992" w:type="dxa"/>
          </w:tcPr>
          <w:p w14:paraId="2902C1B0" w14:textId="77777777" w:rsidR="00937212" w:rsidRPr="008E4C3C" w:rsidRDefault="00937212" w:rsidP="002A7BF1">
            <w:pPr>
              <w:spacing w:line="276" w:lineRule="auto"/>
              <w:rPr>
                <w:rFonts w:cs="Arial"/>
                <w:b/>
              </w:rPr>
            </w:pPr>
          </w:p>
        </w:tc>
        <w:tc>
          <w:tcPr>
            <w:tcW w:w="3828" w:type="dxa"/>
          </w:tcPr>
          <w:p w14:paraId="69CD501B" w14:textId="77777777" w:rsidR="00937212" w:rsidRPr="008E4C3C" w:rsidRDefault="00937212" w:rsidP="002A7BF1">
            <w:pPr>
              <w:spacing w:line="276" w:lineRule="auto"/>
              <w:rPr>
                <w:rFonts w:cs="Arial"/>
                <w:b/>
              </w:rPr>
            </w:pPr>
          </w:p>
        </w:tc>
      </w:tr>
      <w:tr w:rsidR="00937212" w:rsidRPr="008E4C3C" w14:paraId="42CBDAFD" w14:textId="77777777" w:rsidTr="00937212">
        <w:trPr>
          <w:trHeight w:val="334"/>
        </w:trPr>
        <w:tc>
          <w:tcPr>
            <w:tcW w:w="1842" w:type="dxa"/>
            <w:shd w:val="clear" w:color="auto" w:fill="auto"/>
          </w:tcPr>
          <w:p w14:paraId="35575853" w14:textId="77777777" w:rsidR="00937212" w:rsidRPr="008E4C3C" w:rsidRDefault="00937212" w:rsidP="002A7BF1">
            <w:pPr>
              <w:spacing w:line="276" w:lineRule="auto"/>
              <w:rPr>
                <w:rFonts w:cs="Arial"/>
                <w:b/>
              </w:rPr>
            </w:pPr>
            <w:r w:rsidRPr="008E4C3C">
              <w:rPr>
                <w:rFonts w:cs="Arial"/>
                <w:b/>
              </w:rPr>
              <w:t>B</w:t>
            </w:r>
          </w:p>
        </w:tc>
        <w:tc>
          <w:tcPr>
            <w:tcW w:w="1135" w:type="dxa"/>
            <w:shd w:val="clear" w:color="auto" w:fill="auto"/>
          </w:tcPr>
          <w:p w14:paraId="0F9C9694" w14:textId="77777777" w:rsidR="00937212" w:rsidRPr="008E4C3C" w:rsidRDefault="00937212" w:rsidP="002A7BF1">
            <w:pPr>
              <w:spacing w:line="276" w:lineRule="auto"/>
              <w:rPr>
                <w:rFonts w:cs="Arial"/>
                <w:b/>
              </w:rPr>
            </w:pPr>
          </w:p>
        </w:tc>
        <w:tc>
          <w:tcPr>
            <w:tcW w:w="2977" w:type="dxa"/>
            <w:shd w:val="clear" w:color="auto" w:fill="auto"/>
          </w:tcPr>
          <w:p w14:paraId="05495B93" w14:textId="77777777" w:rsidR="00937212" w:rsidRPr="008E4C3C" w:rsidRDefault="00937212" w:rsidP="002A7BF1">
            <w:pPr>
              <w:spacing w:line="276" w:lineRule="auto"/>
              <w:rPr>
                <w:rFonts w:cs="Arial"/>
                <w:b/>
              </w:rPr>
            </w:pPr>
          </w:p>
        </w:tc>
        <w:tc>
          <w:tcPr>
            <w:tcW w:w="992" w:type="dxa"/>
          </w:tcPr>
          <w:p w14:paraId="6A4AC588" w14:textId="77777777" w:rsidR="00937212" w:rsidRPr="008E4C3C" w:rsidRDefault="00937212" w:rsidP="002A7BF1">
            <w:pPr>
              <w:spacing w:line="276" w:lineRule="auto"/>
              <w:rPr>
                <w:rFonts w:cs="Arial"/>
                <w:b/>
              </w:rPr>
            </w:pPr>
          </w:p>
        </w:tc>
        <w:tc>
          <w:tcPr>
            <w:tcW w:w="3828" w:type="dxa"/>
          </w:tcPr>
          <w:p w14:paraId="5188D5E9" w14:textId="77777777" w:rsidR="00937212" w:rsidRPr="008E4C3C" w:rsidRDefault="00937212" w:rsidP="002A7BF1">
            <w:pPr>
              <w:spacing w:line="276" w:lineRule="auto"/>
              <w:rPr>
                <w:rFonts w:cs="Arial"/>
                <w:b/>
              </w:rPr>
            </w:pPr>
          </w:p>
        </w:tc>
      </w:tr>
      <w:tr w:rsidR="00937212" w:rsidRPr="008E4C3C" w14:paraId="6C0DDC8E" w14:textId="77777777" w:rsidTr="00937212">
        <w:trPr>
          <w:trHeight w:val="318"/>
        </w:trPr>
        <w:tc>
          <w:tcPr>
            <w:tcW w:w="1842" w:type="dxa"/>
            <w:shd w:val="clear" w:color="auto" w:fill="auto"/>
          </w:tcPr>
          <w:p w14:paraId="219CEDBC" w14:textId="77777777" w:rsidR="00937212" w:rsidRPr="008E4C3C" w:rsidRDefault="00937212" w:rsidP="002A7BF1">
            <w:pPr>
              <w:spacing w:line="276" w:lineRule="auto"/>
              <w:rPr>
                <w:rFonts w:cs="Arial"/>
                <w:b/>
              </w:rPr>
            </w:pPr>
            <w:r w:rsidRPr="008E4C3C">
              <w:rPr>
                <w:rFonts w:cs="Arial"/>
                <w:b/>
              </w:rPr>
              <w:t>C</w:t>
            </w:r>
          </w:p>
        </w:tc>
        <w:tc>
          <w:tcPr>
            <w:tcW w:w="1135" w:type="dxa"/>
            <w:shd w:val="clear" w:color="auto" w:fill="auto"/>
          </w:tcPr>
          <w:p w14:paraId="4A9682A7" w14:textId="77777777" w:rsidR="00937212" w:rsidRPr="008E4C3C" w:rsidRDefault="00937212" w:rsidP="002A7BF1">
            <w:pPr>
              <w:spacing w:line="276" w:lineRule="auto"/>
              <w:rPr>
                <w:rFonts w:cs="Arial"/>
                <w:b/>
              </w:rPr>
            </w:pPr>
          </w:p>
        </w:tc>
        <w:tc>
          <w:tcPr>
            <w:tcW w:w="2977" w:type="dxa"/>
            <w:shd w:val="clear" w:color="auto" w:fill="auto"/>
          </w:tcPr>
          <w:p w14:paraId="0B1F2BF8" w14:textId="77777777" w:rsidR="00937212" w:rsidRPr="008E4C3C" w:rsidRDefault="00937212" w:rsidP="002A7BF1">
            <w:pPr>
              <w:spacing w:line="276" w:lineRule="auto"/>
              <w:rPr>
                <w:rFonts w:cs="Arial"/>
                <w:b/>
              </w:rPr>
            </w:pPr>
          </w:p>
        </w:tc>
        <w:tc>
          <w:tcPr>
            <w:tcW w:w="992" w:type="dxa"/>
          </w:tcPr>
          <w:p w14:paraId="45E680C4" w14:textId="77777777" w:rsidR="00937212" w:rsidRPr="008E4C3C" w:rsidRDefault="00937212" w:rsidP="002A7BF1">
            <w:pPr>
              <w:spacing w:line="276" w:lineRule="auto"/>
              <w:rPr>
                <w:rFonts w:cs="Arial"/>
                <w:b/>
              </w:rPr>
            </w:pPr>
          </w:p>
        </w:tc>
        <w:tc>
          <w:tcPr>
            <w:tcW w:w="3828" w:type="dxa"/>
          </w:tcPr>
          <w:p w14:paraId="36E6B778" w14:textId="77777777" w:rsidR="00937212" w:rsidRPr="008E4C3C" w:rsidRDefault="00937212" w:rsidP="002A7BF1">
            <w:pPr>
              <w:spacing w:line="276" w:lineRule="auto"/>
              <w:rPr>
                <w:rFonts w:cs="Arial"/>
                <w:b/>
              </w:rPr>
            </w:pPr>
          </w:p>
        </w:tc>
      </w:tr>
      <w:tr w:rsidR="00937212" w:rsidRPr="008E4C3C" w14:paraId="5FD1FE12" w14:textId="77777777" w:rsidTr="00937212">
        <w:trPr>
          <w:trHeight w:val="318"/>
        </w:trPr>
        <w:tc>
          <w:tcPr>
            <w:tcW w:w="1842" w:type="dxa"/>
            <w:shd w:val="clear" w:color="auto" w:fill="auto"/>
          </w:tcPr>
          <w:p w14:paraId="6AD322EE" w14:textId="77777777" w:rsidR="00937212" w:rsidRPr="008E4C3C" w:rsidRDefault="00937212" w:rsidP="002A7BF1">
            <w:pPr>
              <w:spacing w:line="276" w:lineRule="auto"/>
              <w:rPr>
                <w:rFonts w:cs="Arial"/>
                <w:b/>
              </w:rPr>
            </w:pPr>
            <w:r w:rsidRPr="008E4C3C">
              <w:rPr>
                <w:rFonts w:cs="Arial"/>
                <w:b/>
              </w:rPr>
              <w:t>D</w:t>
            </w:r>
          </w:p>
        </w:tc>
        <w:tc>
          <w:tcPr>
            <w:tcW w:w="1135" w:type="dxa"/>
            <w:shd w:val="clear" w:color="auto" w:fill="auto"/>
          </w:tcPr>
          <w:p w14:paraId="5AE8D71E" w14:textId="77777777" w:rsidR="00937212" w:rsidRPr="008E4C3C" w:rsidRDefault="00937212" w:rsidP="002A7BF1">
            <w:pPr>
              <w:spacing w:line="276" w:lineRule="auto"/>
              <w:rPr>
                <w:rFonts w:cs="Arial"/>
                <w:b/>
              </w:rPr>
            </w:pPr>
          </w:p>
        </w:tc>
        <w:tc>
          <w:tcPr>
            <w:tcW w:w="2977" w:type="dxa"/>
            <w:shd w:val="clear" w:color="auto" w:fill="auto"/>
          </w:tcPr>
          <w:p w14:paraId="31917AEF" w14:textId="77777777" w:rsidR="00937212" w:rsidRPr="008E4C3C" w:rsidRDefault="00937212" w:rsidP="002A7BF1">
            <w:pPr>
              <w:spacing w:line="276" w:lineRule="auto"/>
              <w:rPr>
                <w:rFonts w:cs="Arial"/>
                <w:b/>
              </w:rPr>
            </w:pPr>
          </w:p>
        </w:tc>
        <w:tc>
          <w:tcPr>
            <w:tcW w:w="992" w:type="dxa"/>
          </w:tcPr>
          <w:p w14:paraId="3525DEEB" w14:textId="77777777" w:rsidR="00937212" w:rsidRPr="008E4C3C" w:rsidRDefault="00937212" w:rsidP="002A7BF1">
            <w:pPr>
              <w:spacing w:line="276" w:lineRule="auto"/>
              <w:rPr>
                <w:rFonts w:cs="Arial"/>
                <w:b/>
              </w:rPr>
            </w:pPr>
          </w:p>
        </w:tc>
        <w:tc>
          <w:tcPr>
            <w:tcW w:w="3828" w:type="dxa"/>
          </w:tcPr>
          <w:p w14:paraId="08E5AAC7" w14:textId="77777777" w:rsidR="00937212" w:rsidRPr="008E4C3C" w:rsidRDefault="00937212" w:rsidP="002A7BF1">
            <w:pPr>
              <w:spacing w:line="276" w:lineRule="auto"/>
              <w:rPr>
                <w:rFonts w:cs="Arial"/>
                <w:b/>
              </w:rPr>
            </w:pPr>
          </w:p>
        </w:tc>
      </w:tr>
      <w:tr w:rsidR="00937212" w:rsidRPr="008E4C3C" w14:paraId="436436E0" w14:textId="77777777" w:rsidTr="00937212">
        <w:trPr>
          <w:trHeight w:val="318"/>
        </w:trPr>
        <w:tc>
          <w:tcPr>
            <w:tcW w:w="1842" w:type="dxa"/>
            <w:shd w:val="clear" w:color="auto" w:fill="auto"/>
          </w:tcPr>
          <w:p w14:paraId="160CD467" w14:textId="77777777" w:rsidR="00937212" w:rsidRPr="008E4C3C" w:rsidRDefault="00937212" w:rsidP="002A7BF1">
            <w:pPr>
              <w:spacing w:line="276" w:lineRule="auto"/>
              <w:rPr>
                <w:rFonts w:cs="Arial"/>
                <w:b/>
              </w:rPr>
            </w:pPr>
            <w:r w:rsidRPr="008E4C3C">
              <w:rPr>
                <w:rFonts w:cs="Arial"/>
                <w:b/>
              </w:rPr>
              <w:t>E</w:t>
            </w:r>
          </w:p>
        </w:tc>
        <w:tc>
          <w:tcPr>
            <w:tcW w:w="1135" w:type="dxa"/>
            <w:shd w:val="clear" w:color="auto" w:fill="auto"/>
          </w:tcPr>
          <w:p w14:paraId="13C894F9" w14:textId="77777777" w:rsidR="00937212" w:rsidRPr="008E4C3C" w:rsidRDefault="00937212" w:rsidP="002A7BF1">
            <w:pPr>
              <w:spacing w:line="276" w:lineRule="auto"/>
              <w:rPr>
                <w:rFonts w:cs="Arial"/>
                <w:b/>
              </w:rPr>
            </w:pPr>
          </w:p>
        </w:tc>
        <w:tc>
          <w:tcPr>
            <w:tcW w:w="2977" w:type="dxa"/>
            <w:shd w:val="clear" w:color="auto" w:fill="auto"/>
          </w:tcPr>
          <w:p w14:paraId="1107CDDB" w14:textId="77777777" w:rsidR="00937212" w:rsidRPr="008E4C3C" w:rsidRDefault="00937212" w:rsidP="002A7BF1">
            <w:pPr>
              <w:spacing w:line="276" w:lineRule="auto"/>
              <w:rPr>
                <w:rFonts w:cs="Arial"/>
                <w:b/>
              </w:rPr>
            </w:pPr>
          </w:p>
        </w:tc>
        <w:tc>
          <w:tcPr>
            <w:tcW w:w="992" w:type="dxa"/>
          </w:tcPr>
          <w:p w14:paraId="73710347" w14:textId="77777777" w:rsidR="00937212" w:rsidRPr="008E4C3C" w:rsidRDefault="00937212" w:rsidP="002A7BF1">
            <w:pPr>
              <w:spacing w:line="276" w:lineRule="auto"/>
              <w:rPr>
                <w:rFonts w:cs="Arial"/>
                <w:b/>
              </w:rPr>
            </w:pPr>
          </w:p>
        </w:tc>
        <w:tc>
          <w:tcPr>
            <w:tcW w:w="3828" w:type="dxa"/>
          </w:tcPr>
          <w:p w14:paraId="5197A7E3" w14:textId="77777777" w:rsidR="00937212" w:rsidRPr="008E4C3C" w:rsidRDefault="00937212" w:rsidP="002A7BF1">
            <w:pPr>
              <w:spacing w:line="276" w:lineRule="auto"/>
              <w:rPr>
                <w:rFonts w:cs="Arial"/>
                <w:b/>
              </w:rPr>
            </w:pPr>
          </w:p>
        </w:tc>
      </w:tr>
      <w:tr w:rsidR="00937212" w:rsidRPr="008E4C3C" w14:paraId="5D22C6CE" w14:textId="77777777" w:rsidTr="00937212">
        <w:trPr>
          <w:trHeight w:val="318"/>
        </w:trPr>
        <w:tc>
          <w:tcPr>
            <w:tcW w:w="1842" w:type="dxa"/>
            <w:shd w:val="clear" w:color="auto" w:fill="auto"/>
          </w:tcPr>
          <w:p w14:paraId="769A0AC9" w14:textId="77777777" w:rsidR="00937212" w:rsidRPr="008E4C3C" w:rsidRDefault="00937212" w:rsidP="002A7BF1">
            <w:pPr>
              <w:spacing w:line="276" w:lineRule="auto"/>
              <w:rPr>
                <w:rFonts w:cs="Arial"/>
                <w:b/>
              </w:rPr>
            </w:pPr>
            <w:r w:rsidRPr="008E4C3C">
              <w:rPr>
                <w:rFonts w:cs="Arial"/>
                <w:b/>
              </w:rPr>
              <w:t>F</w:t>
            </w:r>
          </w:p>
        </w:tc>
        <w:tc>
          <w:tcPr>
            <w:tcW w:w="1135" w:type="dxa"/>
            <w:shd w:val="clear" w:color="auto" w:fill="auto"/>
          </w:tcPr>
          <w:p w14:paraId="6FFCD5CD" w14:textId="77777777" w:rsidR="00937212" w:rsidRPr="008E4C3C" w:rsidRDefault="00937212" w:rsidP="002A7BF1">
            <w:pPr>
              <w:spacing w:line="276" w:lineRule="auto"/>
              <w:rPr>
                <w:rFonts w:cs="Arial"/>
                <w:b/>
              </w:rPr>
            </w:pPr>
          </w:p>
        </w:tc>
        <w:tc>
          <w:tcPr>
            <w:tcW w:w="2977" w:type="dxa"/>
            <w:shd w:val="clear" w:color="auto" w:fill="auto"/>
          </w:tcPr>
          <w:p w14:paraId="51A30A3D" w14:textId="77777777" w:rsidR="00937212" w:rsidRPr="008E4C3C" w:rsidRDefault="00937212" w:rsidP="002A7BF1">
            <w:pPr>
              <w:spacing w:line="276" w:lineRule="auto"/>
              <w:rPr>
                <w:rFonts w:cs="Arial"/>
                <w:b/>
              </w:rPr>
            </w:pPr>
          </w:p>
        </w:tc>
        <w:tc>
          <w:tcPr>
            <w:tcW w:w="992" w:type="dxa"/>
          </w:tcPr>
          <w:p w14:paraId="76CCAE3C" w14:textId="77777777" w:rsidR="00937212" w:rsidRPr="008E4C3C" w:rsidRDefault="00937212" w:rsidP="002A7BF1">
            <w:pPr>
              <w:spacing w:line="276" w:lineRule="auto"/>
              <w:rPr>
                <w:rFonts w:cs="Arial"/>
                <w:b/>
              </w:rPr>
            </w:pPr>
          </w:p>
        </w:tc>
        <w:tc>
          <w:tcPr>
            <w:tcW w:w="3828" w:type="dxa"/>
          </w:tcPr>
          <w:p w14:paraId="2545191A" w14:textId="77777777" w:rsidR="00937212" w:rsidRPr="008E4C3C" w:rsidRDefault="00937212" w:rsidP="002A7BF1">
            <w:pPr>
              <w:spacing w:line="276" w:lineRule="auto"/>
              <w:rPr>
                <w:rFonts w:cs="Arial"/>
                <w:b/>
              </w:rPr>
            </w:pPr>
          </w:p>
        </w:tc>
      </w:tr>
      <w:tr w:rsidR="00937212" w:rsidRPr="008E4C3C" w14:paraId="6C4A85F5" w14:textId="77777777" w:rsidTr="00937212">
        <w:trPr>
          <w:trHeight w:val="636"/>
        </w:trPr>
        <w:tc>
          <w:tcPr>
            <w:tcW w:w="1842" w:type="dxa"/>
            <w:shd w:val="clear" w:color="auto" w:fill="auto"/>
          </w:tcPr>
          <w:p w14:paraId="1A31BD3B" w14:textId="77777777" w:rsidR="00937212" w:rsidRPr="008E4C3C" w:rsidRDefault="00937212" w:rsidP="002A7BF1">
            <w:pPr>
              <w:spacing w:line="276" w:lineRule="auto"/>
              <w:rPr>
                <w:rFonts w:cs="Arial"/>
                <w:b/>
              </w:rPr>
            </w:pPr>
            <w:proofErr w:type="gramStart"/>
            <w:r w:rsidRPr="008E4C3C">
              <w:rPr>
                <w:rFonts w:cs="Arial"/>
                <w:b/>
              </w:rPr>
              <w:t>TOTAL</w:t>
            </w:r>
            <w:proofErr w:type="gramEnd"/>
            <w:r w:rsidRPr="008E4C3C">
              <w:rPr>
                <w:rFonts w:cs="Arial"/>
                <w:b/>
              </w:rPr>
              <w:t xml:space="preserve"> M2 CONSTRUIDOS</w:t>
            </w:r>
          </w:p>
        </w:tc>
        <w:tc>
          <w:tcPr>
            <w:tcW w:w="4112" w:type="dxa"/>
            <w:gridSpan w:val="2"/>
            <w:shd w:val="clear" w:color="auto" w:fill="auto"/>
          </w:tcPr>
          <w:p w14:paraId="73BBA4CB" w14:textId="77777777" w:rsidR="00937212" w:rsidRPr="008E4C3C" w:rsidRDefault="00937212" w:rsidP="002A7BF1">
            <w:pPr>
              <w:spacing w:line="276" w:lineRule="auto"/>
              <w:rPr>
                <w:rFonts w:cs="Arial"/>
                <w:b/>
              </w:rPr>
            </w:pPr>
          </w:p>
        </w:tc>
        <w:tc>
          <w:tcPr>
            <w:tcW w:w="4820" w:type="dxa"/>
            <w:gridSpan w:val="2"/>
          </w:tcPr>
          <w:p w14:paraId="00ADF204" w14:textId="77777777" w:rsidR="00937212" w:rsidRPr="008E4C3C" w:rsidRDefault="00937212" w:rsidP="002A7BF1">
            <w:pPr>
              <w:spacing w:line="276" w:lineRule="auto"/>
              <w:rPr>
                <w:rFonts w:cs="Arial"/>
                <w:b/>
              </w:rPr>
            </w:pPr>
          </w:p>
        </w:tc>
      </w:tr>
    </w:tbl>
    <w:p w14:paraId="204E5A25" w14:textId="77777777" w:rsidR="006A4276" w:rsidRPr="008E4C3C" w:rsidRDefault="006A4276" w:rsidP="002A7BF1">
      <w:pPr>
        <w:spacing w:line="276" w:lineRule="auto"/>
        <w:rPr>
          <w:rFonts w:cs="Arial"/>
          <w:b/>
        </w:rPr>
      </w:pPr>
    </w:p>
    <w:p w14:paraId="028829B7" w14:textId="77777777" w:rsidR="008B0050" w:rsidRPr="008E4C3C" w:rsidRDefault="00E10648" w:rsidP="002A7BF1">
      <w:pPr>
        <w:spacing w:line="276" w:lineRule="auto"/>
        <w:rPr>
          <w:rFonts w:cs="Arial"/>
          <w:b/>
          <w:sz w:val="24"/>
          <w:szCs w:val="24"/>
        </w:rPr>
      </w:pPr>
      <w:bookmarkStart w:id="2" w:name="_Toc493071494"/>
      <w:r w:rsidRPr="008E4C3C">
        <w:rPr>
          <w:rFonts w:cs="Arial"/>
          <w:b/>
          <w:sz w:val="24"/>
          <w:szCs w:val="24"/>
        </w:rPr>
        <w:t>PLANILLA DE M2 HABITABLES</w:t>
      </w:r>
      <w:bookmarkEnd w:id="2"/>
    </w:p>
    <w:p w14:paraId="04A09E4F" w14:textId="77777777" w:rsidR="00E10648" w:rsidRPr="008E4C3C" w:rsidRDefault="00E10648" w:rsidP="002A7BF1">
      <w:pPr>
        <w:spacing w:line="276" w:lineRule="auto"/>
        <w:rPr>
          <w:rFonts w:cs="Arial"/>
          <w:b/>
        </w:rPr>
      </w:pPr>
    </w:p>
    <w:tbl>
      <w:tblPr>
        <w:tblW w:w="10774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42"/>
        <w:gridCol w:w="1135"/>
        <w:gridCol w:w="2977"/>
        <w:gridCol w:w="992"/>
        <w:gridCol w:w="3828"/>
      </w:tblGrid>
      <w:tr w:rsidR="00937212" w:rsidRPr="008E4C3C" w14:paraId="45871B9E" w14:textId="77777777" w:rsidTr="00BA7A7D">
        <w:trPr>
          <w:trHeight w:val="801"/>
        </w:trPr>
        <w:tc>
          <w:tcPr>
            <w:tcW w:w="1842" w:type="dxa"/>
            <w:vMerge w:val="restart"/>
            <w:shd w:val="clear" w:color="auto" w:fill="auto"/>
          </w:tcPr>
          <w:p w14:paraId="4E0209EB" w14:textId="77777777" w:rsidR="00937212" w:rsidRPr="008E4C3C" w:rsidRDefault="00937212" w:rsidP="00BA7A7D">
            <w:pPr>
              <w:spacing w:line="276" w:lineRule="auto"/>
              <w:rPr>
                <w:rFonts w:cs="Arial"/>
                <w:b/>
              </w:rPr>
            </w:pPr>
          </w:p>
          <w:p w14:paraId="3F43541D" w14:textId="77777777" w:rsidR="00937212" w:rsidRPr="008E4C3C" w:rsidRDefault="00937212" w:rsidP="00BA7A7D">
            <w:pPr>
              <w:spacing w:line="276" w:lineRule="auto"/>
              <w:rPr>
                <w:rFonts w:cs="Arial"/>
                <w:b/>
              </w:rPr>
            </w:pPr>
            <w:r w:rsidRPr="008E4C3C">
              <w:rPr>
                <w:rFonts w:cs="Arial"/>
                <w:b/>
              </w:rPr>
              <w:t>TIPOLOGIA</w:t>
            </w:r>
          </w:p>
        </w:tc>
        <w:tc>
          <w:tcPr>
            <w:tcW w:w="4112" w:type="dxa"/>
            <w:gridSpan w:val="2"/>
            <w:shd w:val="clear" w:color="auto" w:fill="auto"/>
          </w:tcPr>
          <w:p w14:paraId="14FEAAEA" w14:textId="77777777" w:rsidR="00937212" w:rsidRDefault="00937212" w:rsidP="00BA7A7D">
            <w:pPr>
              <w:spacing w:line="276" w:lineRule="auto"/>
              <w:rPr>
                <w:rFonts w:cs="Arial"/>
                <w:b/>
              </w:rPr>
            </w:pPr>
          </w:p>
          <w:p w14:paraId="08EF8656" w14:textId="77777777" w:rsidR="00937212" w:rsidRPr="008E4C3C" w:rsidRDefault="00937212" w:rsidP="00BA7A7D">
            <w:pPr>
              <w:spacing w:line="276" w:lineRule="auto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2</w:t>
            </w:r>
            <w:r w:rsidRPr="008E4C3C">
              <w:rPr>
                <w:rFonts w:cs="Arial"/>
                <w:b/>
              </w:rPr>
              <w:t xml:space="preserve"> DORMITORIOS</w:t>
            </w:r>
          </w:p>
        </w:tc>
        <w:tc>
          <w:tcPr>
            <w:tcW w:w="4820" w:type="dxa"/>
            <w:gridSpan w:val="2"/>
          </w:tcPr>
          <w:p w14:paraId="680154FA" w14:textId="77777777" w:rsidR="00937212" w:rsidRDefault="00937212" w:rsidP="00BA7A7D">
            <w:pPr>
              <w:spacing w:line="276" w:lineRule="auto"/>
              <w:rPr>
                <w:rFonts w:cs="Arial"/>
                <w:b/>
              </w:rPr>
            </w:pPr>
          </w:p>
          <w:p w14:paraId="1625DC74" w14:textId="77777777" w:rsidR="00937212" w:rsidRPr="008E4C3C" w:rsidRDefault="00937212" w:rsidP="00BA7A7D">
            <w:pPr>
              <w:spacing w:line="276" w:lineRule="auto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 xml:space="preserve">3 </w:t>
            </w:r>
            <w:r w:rsidRPr="008E4C3C">
              <w:rPr>
                <w:rFonts w:cs="Arial"/>
                <w:b/>
              </w:rPr>
              <w:t>DORMITORIOS</w:t>
            </w:r>
          </w:p>
        </w:tc>
      </w:tr>
      <w:tr w:rsidR="00937212" w:rsidRPr="008E4C3C" w14:paraId="11F593C7" w14:textId="77777777" w:rsidTr="00BA7A7D">
        <w:trPr>
          <w:trHeight w:val="781"/>
        </w:trPr>
        <w:tc>
          <w:tcPr>
            <w:tcW w:w="1842" w:type="dxa"/>
            <w:vMerge/>
            <w:shd w:val="clear" w:color="auto" w:fill="auto"/>
          </w:tcPr>
          <w:p w14:paraId="6B3B4F31" w14:textId="77777777" w:rsidR="00937212" w:rsidRPr="008E4C3C" w:rsidRDefault="00937212" w:rsidP="00BA7A7D">
            <w:pPr>
              <w:spacing w:line="276" w:lineRule="auto"/>
              <w:rPr>
                <w:rFonts w:cs="Arial"/>
                <w:b/>
              </w:rPr>
            </w:pPr>
          </w:p>
        </w:tc>
        <w:tc>
          <w:tcPr>
            <w:tcW w:w="1135" w:type="dxa"/>
            <w:shd w:val="clear" w:color="auto" w:fill="auto"/>
          </w:tcPr>
          <w:p w14:paraId="5D59FFFD" w14:textId="77777777" w:rsidR="00937212" w:rsidRPr="008E4C3C" w:rsidRDefault="00937212" w:rsidP="00BA7A7D">
            <w:pPr>
              <w:spacing w:line="276" w:lineRule="auto"/>
              <w:rPr>
                <w:rFonts w:cs="Arial"/>
                <w:b/>
              </w:rPr>
            </w:pPr>
          </w:p>
          <w:p w14:paraId="60BE6A0B" w14:textId="77777777" w:rsidR="00937212" w:rsidRPr="008E4C3C" w:rsidRDefault="00937212" w:rsidP="00BA7A7D">
            <w:pPr>
              <w:spacing w:line="276" w:lineRule="auto"/>
              <w:rPr>
                <w:rFonts w:cs="Arial"/>
                <w:b/>
              </w:rPr>
            </w:pPr>
            <w:r w:rsidRPr="008E4C3C">
              <w:rPr>
                <w:rFonts w:cs="Arial"/>
                <w:b/>
              </w:rPr>
              <w:t>CANT</w:t>
            </w:r>
          </w:p>
        </w:tc>
        <w:tc>
          <w:tcPr>
            <w:tcW w:w="2977" w:type="dxa"/>
            <w:shd w:val="clear" w:color="auto" w:fill="auto"/>
          </w:tcPr>
          <w:p w14:paraId="03F71FBC" w14:textId="77777777" w:rsidR="00937212" w:rsidRPr="008E4C3C" w:rsidRDefault="00937212" w:rsidP="00BA7A7D">
            <w:pPr>
              <w:spacing w:line="276" w:lineRule="auto"/>
              <w:rPr>
                <w:rFonts w:cs="Arial"/>
                <w:b/>
              </w:rPr>
            </w:pPr>
          </w:p>
          <w:p w14:paraId="3A892CD0" w14:textId="77777777" w:rsidR="00937212" w:rsidRPr="008E4C3C" w:rsidRDefault="00937212" w:rsidP="00BA7A7D">
            <w:pPr>
              <w:spacing w:line="276" w:lineRule="auto"/>
              <w:jc w:val="center"/>
              <w:rPr>
                <w:rFonts w:cs="Arial"/>
                <w:b/>
              </w:rPr>
            </w:pPr>
            <w:r w:rsidRPr="008E4C3C">
              <w:rPr>
                <w:rFonts w:cs="Arial"/>
                <w:b/>
              </w:rPr>
              <w:t>M2 CONST/VIV</w:t>
            </w:r>
          </w:p>
        </w:tc>
        <w:tc>
          <w:tcPr>
            <w:tcW w:w="992" w:type="dxa"/>
          </w:tcPr>
          <w:p w14:paraId="3B890646" w14:textId="77777777" w:rsidR="00937212" w:rsidRDefault="00937212" w:rsidP="00BA7A7D">
            <w:pPr>
              <w:spacing w:line="276" w:lineRule="auto"/>
              <w:rPr>
                <w:rFonts w:cs="Arial"/>
                <w:b/>
              </w:rPr>
            </w:pPr>
          </w:p>
          <w:p w14:paraId="12C275B0" w14:textId="77777777" w:rsidR="00937212" w:rsidRPr="008E4C3C" w:rsidRDefault="00937212" w:rsidP="00BA7A7D">
            <w:pPr>
              <w:spacing w:line="276" w:lineRule="auto"/>
              <w:rPr>
                <w:rFonts w:cs="Arial"/>
                <w:b/>
              </w:rPr>
            </w:pPr>
            <w:r w:rsidRPr="008E4C3C">
              <w:rPr>
                <w:rFonts w:cs="Arial"/>
                <w:b/>
              </w:rPr>
              <w:t>CANT</w:t>
            </w:r>
          </w:p>
        </w:tc>
        <w:tc>
          <w:tcPr>
            <w:tcW w:w="3828" w:type="dxa"/>
          </w:tcPr>
          <w:p w14:paraId="492994A3" w14:textId="77777777" w:rsidR="00937212" w:rsidRDefault="00937212" w:rsidP="00BA7A7D">
            <w:pPr>
              <w:spacing w:line="276" w:lineRule="auto"/>
              <w:jc w:val="center"/>
              <w:rPr>
                <w:rFonts w:cs="Arial"/>
                <w:b/>
              </w:rPr>
            </w:pPr>
          </w:p>
          <w:p w14:paraId="5B3817CA" w14:textId="77777777" w:rsidR="00937212" w:rsidRPr="008E4C3C" w:rsidRDefault="00937212" w:rsidP="00BA7A7D">
            <w:pPr>
              <w:spacing w:line="276" w:lineRule="auto"/>
              <w:jc w:val="center"/>
              <w:rPr>
                <w:rFonts w:cs="Arial"/>
                <w:b/>
              </w:rPr>
            </w:pPr>
            <w:r w:rsidRPr="008E4C3C">
              <w:rPr>
                <w:rFonts w:cs="Arial"/>
                <w:b/>
              </w:rPr>
              <w:t>M2 CONST/VIV</w:t>
            </w:r>
          </w:p>
        </w:tc>
      </w:tr>
      <w:tr w:rsidR="00937212" w:rsidRPr="008E4C3C" w14:paraId="3E5B3C7B" w14:textId="77777777" w:rsidTr="00BA7A7D">
        <w:trPr>
          <w:trHeight w:val="318"/>
        </w:trPr>
        <w:tc>
          <w:tcPr>
            <w:tcW w:w="1842" w:type="dxa"/>
            <w:shd w:val="clear" w:color="auto" w:fill="auto"/>
          </w:tcPr>
          <w:p w14:paraId="1532E248" w14:textId="77777777" w:rsidR="00937212" w:rsidRPr="008E4C3C" w:rsidRDefault="00937212" w:rsidP="00BA7A7D">
            <w:pPr>
              <w:spacing w:line="276" w:lineRule="auto"/>
              <w:rPr>
                <w:rFonts w:cs="Arial"/>
                <w:b/>
              </w:rPr>
            </w:pPr>
            <w:r w:rsidRPr="008E4C3C">
              <w:rPr>
                <w:rFonts w:cs="Arial"/>
                <w:b/>
              </w:rPr>
              <w:t>A</w:t>
            </w:r>
          </w:p>
        </w:tc>
        <w:tc>
          <w:tcPr>
            <w:tcW w:w="1135" w:type="dxa"/>
            <w:shd w:val="clear" w:color="auto" w:fill="auto"/>
          </w:tcPr>
          <w:p w14:paraId="5C1FA558" w14:textId="77777777" w:rsidR="00937212" w:rsidRPr="008E4C3C" w:rsidRDefault="00937212" w:rsidP="00BA7A7D">
            <w:pPr>
              <w:spacing w:line="276" w:lineRule="auto"/>
              <w:rPr>
                <w:rFonts w:cs="Arial"/>
                <w:b/>
              </w:rPr>
            </w:pPr>
          </w:p>
        </w:tc>
        <w:tc>
          <w:tcPr>
            <w:tcW w:w="2977" w:type="dxa"/>
            <w:shd w:val="clear" w:color="auto" w:fill="auto"/>
          </w:tcPr>
          <w:p w14:paraId="4516FBDB" w14:textId="77777777" w:rsidR="00937212" w:rsidRPr="008E4C3C" w:rsidRDefault="00937212" w:rsidP="00BA7A7D">
            <w:pPr>
              <w:spacing w:line="276" w:lineRule="auto"/>
              <w:rPr>
                <w:rFonts w:cs="Arial"/>
                <w:b/>
              </w:rPr>
            </w:pPr>
          </w:p>
        </w:tc>
        <w:tc>
          <w:tcPr>
            <w:tcW w:w="992" w:type="dxa"/>
          </w:tcPr>
          <w:p w14:paraId="1DC8E710" w14:textId="77777777" w:rsidR="00937212" w:rsidRPr="008E4C3C" w:rsidRDefault="00937212" w:rsidP="00BA7A7D">
            <w:pPr>
              <w:spacing w:line="276" w:lineRule="auto"/>
              <w:rPr>
                <w:rFonts w:cs="Arial"/>
                <w:b/>
              </w:rPr>
            </w:pPr>
          </w:p>
        </w:tc>
        <w:tc>
          <w:tcPr>
            <w:tcW w:w="3828" w:type="dxa"/>
          </w:tcPr>
          <w:p w14:paraId="3F5516DF" w14:textId="77777777" w:rsidR="00937212" w:rsidRPr="008E4C3C" w:rsidRDefault="00937212" w:rsidP="00BA7A7D">
            <w:pPr>
              <w:spacing w:line="276" w:lineRule="auto"/>
              <w:rPr>
                <w:rFonts w:cs="Arial"/>
                <w:b/>
              </w:rPr>
            </w:pPr>
          </w:p>
        </w:tc>
      </w:tr>
      <w:tr w:rsidR="00937212" w:rsidRPr="008E4C3C" w14:paraId="7E6BE267" w14:textId="77777777" w:rsidTr="00BA7A7D">
        <w:trPr>
          <w:trHeight w:val="334"/>
        </w:trPr>
        <w:tc>
          <w:tcPr>
            <w:tcW w:w="1842" w:type="dxa"/>
            <w:shd w:val="clear" w:color="auto" w:fill="auto"/>
          </w:tcPr>
          <w:p w14:paraId="4D2C21DC" w14:textId="77777777" w:rsidR="00937212" w:rsidRPr="008E4C3C" w:rsidRDefault="00937212" w:rsidP="00BA7A7D">
            <w:pPr>
              <w:spacing w:line="276" w:lineRule="auto"/>
              <w:rPr>
                <w:rFonts w:cs="Arial"/>
                <w:b/>
              </w:rPr>
            </w:pPr>
            <w:r w:rsidRPr="008E4C3C">
              <w:rPr>
                <w:rFonts w:cs="Arial"/>
                <w:b/>
              </w:rPr>
              <w:t>B</w:t>
            </w:r>
          </w:p>
        </w:tc>
        <w:tc>
          <w:tcPr>
            <w:tcW w:w="1135" w:type="dxa"/>
            <w:shd w:val="clear" w:color="auto" w:fill="auto"/>
          </w:tcPr>
          <w:p w14:paraId="311BD355" w14:textId="77777777" w:rsidR="00937212" w:rsidRPr="008E4C3C" w:rsidRDefault="00937212" w:rsidP="00BA7A7D">
            <w:pPr>
              <w:spacing w:line="276" w:lineRule="auto"/>
              <w:rPr>
                <w:rFonts w:cs="Arial"/>
                <w:b/>
              </w:rPr>
            </w:pPr>
          </w:p>
        </w:tc>
        <w:tc>
          <w:tcPr>
            <w:tcW w:w="2977" w:type="dxa"/>
            <w:shd w:val="clear" w:color="auto" w:fill="auto"/>
          </w:tcPr>
          <w:p w14:paraId="138738A0" w14:textId="77777777" w:rsidR="00937212" w:rsidRPr="008E4C3C" w:rsidRDefault="00937212" w:rsidP="00BA7A7D">
            <w:pPr>
              <w:spacing w:line="276" w:lineRule="auto"/>
              <w:rPr>
                <w:rFonts w:cs="Arial"/>
                <w:b/>
              </w:rPr>
            </w:pPr>
          </w:p>
        </w:tc>
        <w:tc>
          <w:tcPr>
            <w:tcW w:w="992" w:type="dxa"/>
          </w:tcPr>
          <w:p w14:paraId="4594164F" w14:textId="77777777" w:rsidR="00937212" w:rsidRPr="008E4C3C" w:rsidRDefault="00937212" w:rsidP="00BA7A7D">
            <w:pPr>
              <w:spacing w:line="276" w:lineRule="auto"/>
              <w:rPr>
                <w:rFonts w:cs="Arial"/>
                <w:b/>
              </w:rPr>
            </w:pPr>
          </w:p>
        </w:tc>
        <w:tc>
          <w:tcPr>
            <w:tcW w:w="3828" w:type="dxa"/>
          </w:tcPr>
          <w:p w14:paraId="5D28B9C7" w14:textId="77777777" w:rsidR="00937212" w:rsidRPr="008E4C3C" w:rsidRDefault="00937212" w:rsidP="00BA7A7D">
            <w:pPr>
              <w:spacing w:line="276" w:lineRule="auto"/>
              <w:rPr>
                <w:rFonts w:cs="Arial"/>
                <w:b/>
              </w:rPr>
            </w:pPr>
          </w:p>
        </w:tc>
      </w:tr>
      <w:tr w:rsidR="00937212" w:rsidRPr="008E4C3C" w14:paraId="6CF61E6E" w14:textId="77777777" w:rsidTr="00BA7A7D">
        <w:trPr>
          <w:trHeight w:val="318"/>
        </w:trPr>
        <w:tc>
          <w:tcPr>
            <w:tcW w:w="1842" w:type="dxa"/>
            <w:shd w:val="clear" w:color="auto" w:fill="auto"/>
          </w:tcPr>
          <w:p w14:paraId="0BD984D4" w14:textId="77777777" w:rsidR="00937212" w:rsidRPr="008E4C3C" w:rsidRDefault="00937212" w:rsidP="00BA7A7D">
            <w:pPr>
              <w:spacing w:line="276" w:lineRule="auto"/>
              <w:rPr>
                <w:rFonts w:cs="Arial"/>
                <w:b/>
              </w:rPr>
            </w:pPr>
            <w:r w:rsidRPr="008E4C3C">
              <w:rPr>
                <w:rFonts w:cs="Arial"/>
                <w:b/>
              </w:rPr>
              <w:t>C</w:t>
            </w:r>
          </w:p>
        </w:tc>
        <w:tc>
          <w:tcPr>
            <w:tcW w:w="1135" w:type="dxa"/>
            <w:shd w:val="clear" w:color="auto" w:fill="auto"/>
          </w:tcPr>
          <w:p w14:paraId="32C972C9" w14:textId="77777777" w:rsidR="00937212" w:rsidRPr="008E4C3C" w:rsidRDefault="00937212" w:rsidP="00BA7A7D">
            <w:pPr>
              <w:spacing w:line="276" w:lineRule="auto"/>
              <w:rPr>
                <w:rFonts w:cs="Arial"/>
                <w:b/>
              </w:rPr>
            </w:pPr>
          </w:p>
        </w:tc>
        <w:tc>
          <w:tcPr>
            <w:tcW w:w="2977" w:type="dxa"/>
            <w:shd w:val="clear" w:color="auto" w:fill="auto"/>
          </w:tcPr>
          <w:p w14:paraId="75456494" w14:textId="77777777" w:rsidR="00937212" w:rsidRPr="008E4C3C" w:rsidRDefault="00937212" w:rsidP="00BA7A7D">
            <w:pPr>
              <w:spacing w:line="276" w:lineRule="auto"/>
              <w:rPr>
                <w:rFonts w:cs="Arial"/>
                <w:b/>
              </w:rPr>
            </w:pPr>
          </w:p>
        </w:tc>
        <w:tc>
          <w:tcPr>
            <w:tcW w:w="992" w:type="dxa"/>
          </w:tcPr>
          <w:p w14:paraId="023080A0" w14:textId="77777777" w:rsidR="00937212" w:rsidRPr="008E4C3C" w:rsidRDefault="00937212" w:rsidP="00BA7A7D">
            <w:pPr>
              <w:spacing w:line="276" w:lineRule="auto"/>
              <w:rPr>
                <w:rFonts w:cs="Arial"/>
                <w:b/>
              </w:rPr>
            </w:pPr>
          </w:p>
        </w:tc>
        <w:tc>
          <w:tcPr>
            <w:tcW w:w="3828" w:type="dxa"/>
          </w:tcPr>
          <w:p w14:paraId="19C31B2C" w14:textId="77777777" w:rsidR="00937212" w:rsidRPr="008E4C3C" w:rsidRDefault="00937212" w:rsidP="00BA7A7D">
            <w:pPr>
              <w:spacing w:line="276" w:lineRule="auto"/>
              <w:rPr>
                <w:rFonts w:cs="Arial"/>
                <w:b/>
              </w:rPr>
            </w:pPr>
          </w:p>
        </w:tc>
      </w:tr>
      <w:tr w:rsidR="00937212" w:rsidRPr="008E4C3C" w14:paraId="44661323" w14:textId="77777777" w:rsidTr="00BA7A7D">
        <w:trPr>
          <w:trHeight w:val="318"/>
        </w:trPr>
        <w:tc>
          <w:tcPr>
            <w:tcW w:w="1842" w:type="dxa"/>
            <w:shd w:val="clear" w:color="auto" w:fill="auto"/>
          </w:tcPr>
          <w:p w14:paraId="38FA62B0" w14:textId="77777777" w:rsidR="00937212" w:rsidRPr="008E4C3C" w:rsidRDefault="00937212" w:rsidP="00BA7A7D">
            <w:pPr>
              <w:spacing w:line="276" w:lineRule="auto"/>
              <w:rPr>
                <w:rFonts w:cs="Arial"/>
                <w:b/>
              </w:rPr>
            </w:pPr>
            <w:r w:rsidRPr="008E4C3C">
              <w:rPr>
                <w:rFonts w:cs="Arial"/>
                <w:b/>
              </w:rPr>
              <w:t>D</w:t>
            </w:r>
          </w:p>
        </w:tc>
        <w:tc>
          <w:tcPr>
            <w:tcW w:w="1135" w:type="dxa"/>
            <w:shd w:val="clear" w:color="auto" w:fill="auto"/>
          </w:tcPr>
          <w:p w14:paraId="78A8D62C" w14:textId="77777777" w:rsidR="00937212" w:rsidRPr="008E4C3C" w:rsidRDefault="00937212" w:rsidP="00BA7A7D">
            <w:pPr>
              <w:spacing w:line="276" w:lineRule="auto"/>
              <w:rPr>
                <w:rFonts w:cs="Arial"/>
                <w:b/>
              </w:rPr>
            </w:pPr>
          </w:p>
        </w:tc>
        <w:tc>
          <w:tcPr>
            <w:tcW w:w="2977" w:type="dxa"/>
            <w:shd w:val="clear" w:color="auto" w:fill="auto"/>
          </w:tcPr>
          <w:p w14:paraId="002D46D5" w14:textId="77777777" w:rsidR="00937212" w:rsidRPr="008E4C3C" w:rsidRDefault="00937212" w:rsidP="00BA7A7D">
            <w:pPr>
              <w:spacing w:line="276" w:lineRule="auto"/>
              <w:rPr>
                <w:rFonts w:cs="Arial"/>
                <w:b/>
              </w:rPr>
            </w:pPr>
          </w:p>
        </w:tc>
        <w:tc>
          <w:tcPr>
            <w:tcW w:w="992" w:type="dxa"/>
          </w:tcPr>
          <w:p w14:paraId="6402FBC5" w14:textId="77777777" w:rsidR="00937212" w:rsidRPr="008E4C3C" w:rsidRDefault="00937212" w:rsidP="00BA7A7D">
            <w:pPr>
              <w:spacing w:line="276" w:lineRule="auto"/>
              <w:rPr>
                <w:rFonts w:cs="Arial"/>
                <w:b/>
              </w:rPr>
            </w:pPr>
          </w:p>
        </w:tc>
        <w:tc>
          <w:tcPr>
            <w:tcW w:w="3828" w:type="dxa"/>
          </w:tcPr>
          <w:p w14:paraId="61819CB7" w14:textId="77777777" w:rsidR="00937212" w:rsidRPr="008E4C3C" w:rsidRDefault="00937212" w:rsidP="00BA7A7D">
            <w:pPr>
              <w:spacing w:line="276" w:lineRule="auto"/>
              <w:rPr>
                <w:rFonts w:cs="Arial"/>
                <w:b/>
              </w:rPr>
            </w:pPr>
          </w:p>
        </w:tc>
      </w:tr>
      <w:tr w:rsidR="00937212" w:rsidRPr="008E4C3C" w14:paraId="00C515E9" w14:textId="77777777" w:rsidTr="00BA7A7D">
        <w:trPr>
          <w:trHeight w:val="318"/>
        </w:trPr>
        <w:tc>
          <w:tcPr>
            <w:tcW w:w="1842" w:type="dxa"/>
            <w:shd w:val="clear" w:color="auto" w:fill="auto"/>
          </w:tcPr>
          <w:p w14:paraId="1AF90CD2" w14:textId="77777777" w:rsidR="00937212" w:rsidRPr="008E4C3C" w:rsidRDefault="00937212" w:rsidP="00BA7A7D">
            <w:pPr>
              <w:spacing w:line="276" w:lineRule="auto"/>
              <w:rPr>
                <w:rFonts w:cs="Arial"/>
                <w:b/>
              </w:rPr>
            </w:pPr>
            <w:r w:rsidRPr="008E4C3C">
              <w:rPr>
                <w:rFonts w:cs="Arial"/>
                <w:b/>
              </w:rPr>
              <w:t>E</w:t>
            </w:r>
          </w:p>
        </w:tc>
        <w:tc>
          <w:tcPr>
            <w:tcW w:w="1135" w:type="dxa"/>
            <w:shd w:val="clear" w:color="auto" w:fill="auto"/>
          </w:tcPr>
          <w:p w14:paraId="5F6D855E" w14:textId="77777777" w:rsidR="00937212" w:rsidRPr="008E4C3C" w:rsidRDefault="00937212" w:rsidP="00BA7A7D">
            <w:pPr>
              <w:spacing w:line="276" w:lineRule="auto"/>
              <w:rPr>
                <w:rFonts w:cs="Arial"/>
                <w:b/>
              </w:rPr>
            </w:pPr>
          </w:p>
        </w:tc>
        <w:tc>
          <w:tcPr>
            <w:tcW w:w="2977" w:type="dxa"/>
            <w:shd w:val="clear" w:color="auto" w:fill="auto"/>
          </w:tcPr>
          <w:p w14:paraId="07A24004" w14:textId="77777777" w:rsidR="00937212" w:rsidRPr="008E4C3C" w:rsidRDefault="00937212" w:rsidP="00BA7A7D">
            <w:pPr>
              <w:spacing w:line="276" w:lineRule="auto"/>
              <w:rPr>
                <w:rFonts w:cs="Arial"/>
                <w:b/>
              </w:rPr>
            </w:pPr>
          </w:p>
        </w:tc>
        <w:tc>
          <w:tcPr>
            <w:tcW w:w="992" w:type="dxa"/>
          </w:tcPr>
          <w:p w14:paraId="767E9D43" w14:textId="77777777" w:rsidR="00937212" w:rsidRPr="008E4C3C" w:rsidRDefault="00937212" w:rsidP="00BA7A7D">
            <w:pPr>
              <w:spacing w:line="276" w:lineRule="auto"/>
              <w:rPr>
                <w:rFonts w:cs="Arial"/>
                <w:b/>
              </w:rPr>
            </w:pPr>
          </w:p>
        </w:tc>
        <w:tc>
          <w:tcPr>
            <w:tcW w:w="3828" w:type="dxa"/>
          </w:tcPr>
          <w:p w14:paraId="7263FBF0" w14:textId="77777777" w:rsidR="00937212" w:rsidRPr="008E4C3C" w:rsidRDefault="00937212" w:rsidP="00BA7A7D">
            <w:pPr>
              <w:spacing w:line="276" w:lineRule="auto"/>
              <w:rPr>
                <w:rFonts w:cs="Arial"/>
                <w:b/>
              </w:rPr>
            </w:pPr>
          </w:p>
        </w:tc>
      </w:tr>
      <w:tr w:rsidR="00937212" w:rsidRPr="008E4C3C" w14:paraId="042F7503" w14:textId="77777777" w:rsidTr="00BA7A7D">
        <w:trPr>
          <w:trHeight w:val="318"/>
        </w:trPr>
        <w:tc>
          <w:tcPr>
            <w:tcW w:w="1842" w:type="dxa"/>
            <w:shd w:val="clear" w:color="auto" w:fill="auto"/>
          </w:tcPr>
          <w:p w14:paraId="23E63887" w14:textId="77777777" w:rsidR="00937212" w:rsidRPr="008E4C3C" w:rsidRDefault="00937212" w:rsidP="00BA7A7D">
            <w:pPr>
              <w:spacing w:line="276" w:lineRule="auto"/>
              <w:rPr>
                <w:rFonts w:cs="Arial"/>
                <w:b/>
              </w:rPr>
            </w:pPr>
            <w:r w:rsidRPr="008E4C3C">
              <w:rPr>
                <w:rFonts w:cs="Arial"/>
                <w:b/>
              </w:rPr>
              <w:t>F</w:t>
            </w:r>
          </w:p>
        </w:tc>
        <w:tc>
          <w:tcPr>
            <w:tcW w:w="1135" w:type="dxa"/>
            <w:shd w:val="clear" w:color="auto" w:fill="auto"/>
          </w:tcPr>
          <w:p w14:paraId="52136551" w14:textId="77777777" w:rsidR="00937212" w:rsidRPr="008E4C3C" w:rsidRDefault="00937212" w:rsidP="00BA7A7D">
            <w:pPr>
              <w:spacing w:line="276" w:lineRule="auto"/>
              <w:rPr>
                <w:rFonts w:cs="Arial"/>
                <w:b/>
              </w:rPr>
            </w:pPr>
          </w:p>
        </w:tc>
        <w:tc>
          <w:tcPr>
            <w:tcW w:w="2977" w:type="dxa"/>
            <w:shd w:val="clear" w:color="auto" w:fill="auto"/>
          </w:tcPr>
          <w:p w14:paraId="4D22A456" w14:textId="77777777" w:rsidR="00937212" w:rsidRPr="008E4C3C" w:rsidRDefault="00937212" w:rsidP="00BA7A7D">
            <w:pPr>
              <w:spacing w:line="276" w:lineRule="auto"/>
              <w:rPr>
                <w:rFonts w:cs="Arial"/>
                <w:b/>
              </w:rPr>
            </w:pPr>
          </w:p>
        </w:tc>
        <w:tc>
          <w:tcPr>
            <w:tcW w:w="992" w:type="dxa"/>
          </w:tcPr>
          <w:p w14:paraId="4507598C" w14:textId="77777777" w:rsidR="00937212" w:rsidRPr="008E4C3C" w:rsidRDefault="00937212" w:rsidP="00BA7A7D">
            <w:pPr>
              <w:spacing w:line="276" w:lineRule="auto"/>
              <w:rPr>
                <w:rFonts w:cs="Arial"/>
                <w:b/>
              </w:rPr>
            </w:pPr>
          </w:p>
        </w:tc>
        <w:tc>
          <w:tcPr>
            <w:tcW w:w="3828" w:type="dxa"/>
          </w:tcPr>
          <w:p w14:paraId="460335B0" w14:textId="77777777" w:rsidR="00937212" w:rsidRPr="008E4C3C" w:rsidRDefault="00937212" w:rsidP="00BA7A7D">
            <w:pPr>
              <w:spacing w:line="276" w:lineRule="auto"/>
              <w:rPr>
                <w:rFonts w:cs="Arial"/>
                <w:b/>
              </w:rPr>
            </w:pPr>
          </w:p>
        </w:tc>
      </w:tr>
      <w:tr w:rsidR="00937212" w:rsidRPr="008E4C3C" w14:paraId="0B7CD4D4" w14:textId="77777777" w:rsidTr="00BA7A7D">
        <w:trPr>
          <w:trHeight w:val="636"/>
        </w:trPr>
        <w:tc>
          <w:tcPr>
            <w:tcW w:w="1842" w:type="dxa"/>
            <w:shd w:val="clear" w:color="auto" w:fill="auto"/>
          </w:tcPr>
          <w:p w14:paraId="2BA89FED" w14:textId="77777777" w:rsidR="00937212" w:rsidRPr="008E4C3C" w:rsidRDefault="00937212" w:rsidP="00BA7A7D">
            <w:pPr>
              <w:spacing w:line="276" w:lineRule="auto"/>
              <w:rPr>
                <w:rFonts w:cs="Arial"/>
                <w:b/>
              </w:rPr>
            </w:pPr>
            <w:proofErr w:type="gramStart"/>
            <w:r w:rsidRPr="008E4C3C">
              <w:rPr>
                <w:rFonts w:cs="Arial"/>
                <w:b/>
              </w:rPr>
              <w:t>TOTAL</w:t>
            </w:r>
            <w:proofErr w:type="gramEnd"/>
            <w:r w:rsidRPr="008E4C3C">
              <w:rPr>
                <w:rFonts w:cs="Arial"/>
                <w:b/>
              </w:rPr>
              <w:t xml:space="preserve"> M2 CONSTRUIDOS</w:t>
            </w:r>
          </w:p>
        </w:tc>
        <w:tc>
          <w:tcPr>
            <w:tcW w:w="4112" w:type="dxa"/>
            <w:gridSpan w:val="2"/>
            <w:shd w:val="clear" w:color="auto" w:fill="auto"/>
          </w:tcPr>
          <w:p w14:paraId="7F0C0489" w14:textId="77777777" w:rsidR="00937212" w:rsidRPr="008E4C3C" w:rsidRDefault="00937212" w:rsidP="00BA7A7D">
            <w:pPr>
              <w:spacing w:line="276" w:lineRule="auto"/>
              <w:rPr>
                <w:rFonts w:cs="Arial"/>
                <w:b/>
              </w:rPr>
            </w:pPr>
          </w:p>
        </w:tc>
        <w:tc>
          <w:tcPr>
            <w:tcW w:w="4820" w:type="dxa"/>
            <w:gridSpan w:val="2"/>
          </w:tcPr>
          <w:p w14:paraId="0B16F9E1" w14:textId="77777777" w:rsidR="00937212" w:rsidRPr="008E4C3C" w:rsidRDefault="00937212" w:rsidP="00BA7A7D">
            <w:pPr>
              <w:spacing w:line="276" w:lineRule="auto"/>
              <w:rPr>
                <w:rFonts w:cs="Arial"/>
                <w:b/>
              </w:rPr>
            </w:pPr>
          </w:p>
        </w:tc>
      </w:tr>
    </w:tbl>
    <w:p w14:paraId="0F1FE350" w14:textId="2C081C4C" w:rsidR="00E10648" w:rsidRDefault="00E10648" w:rsidP="007839D6">
      <w:pPr>
        <w:spacing w:line="276" w:lineRule="auto"/>
        <w:rPr>
          <w:rFonts w:cs="Arial"/>
          <w:b/>
        </w:rPr>
      </w:pPr>
    </w:p>
    <w:p w14:paraId="5F4E7961" w14:textId="2ACF0A26" w:rsidR="007839D6" w:rsidRDefault="007839D6" w:rsidP="007839D6">
      <w:pPr>
        <w:spacing w:line="276" w:lineRule="auto"/>
        <w:rPr>
          <w:rFonts w:cs="Arial"/>
          <w:b/>
        </w:rPr>
      </w:pPr>
    </w:p>
    <w:p w14:paraId="63C52F84" w14:textId="1EBCC162" w:rsidR="007839D6" w:rsidRDefault="007839D6" w:rsidP="007839D6">
      <w:pPr>
        <w:spacing w:line="276" w:lineRule="auto"/>
        <w:rPr>
          <w:rFonts w:cs="Arial"/>
          <w:b/>
        </w:rPr>
      </w:pPr>
    </w:p>
    <w:p w14:paraId="0E80FDA2" w14:textId="07C9324D" w:rsidR="007839D6" w:rsidRPr="008E4C3C" w:rsidRDefault="007839D6" w:rsidP="007839D6">
      <w:pPr>
        <w:spacing w:line="276" w:lineRule="auto"/>
        <w:jc w:val="center"/>
        <w:rPr>
          <w:rFonts w:cs="Arial"/>
          <w:b/>
        </w:rPr>
      </w:pPr>
      <w:r w:rsidRPr="007839D6">
        <w:rPr>
          <w:rFonts w:cs="Arial"/>
          <w:b/>
        </w:rPr>
        <w:drawing>
          <wp:inline distT="0" distB="0" distL="0" distR="0" wp14:anchorId="4C9B729D" wp14:editId="0C5044EC">
            <wp:extent cx="5605322" cy="629073"/>
            <wp:effectExtent l="0" t="0" r="0" b="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634425" cy="6323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7839D6" w:rsidRPr="008E4C3C" w:rsidSect="007839D6">
      <w:headerReference w:type="even" r:id="rId12"/>
      <w:headerReference w:type="default" r:id="rId13"/>
      <w:footerReference w:type="even" r:id="rId14"/>
      <w:footerReference w:type="default" r:id="rId15"/>
      <w:pgSz w:w="11907" w:h="16839" w:code="9"/>
      <w:pgMar w:top="851" w:right="992" w:bottom="709" w:left="426" w:header="720" w:footer="720" w:gutter="0"/>
      <w:cols w:space="60"/>
      <w:noEndnote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B9C690" w14:textId="77777777" w:rsidR="0009510B" w:rsidRDefault="0009510B">
      <w:r>
        <w:separator/>
      </w:r>
    </w:p>
  </w:endnote>
  <w:endnote w:type="continuationSeparator" w:id="0">
    <w:p w14:paraId="6A804685" w14:textId="77777777" w:rsidR="0009510B" w:rsidRDefault="000951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Reference Sans Serif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lin Gothic Medium">
    <w:panose1 w:val="020B06030201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DCF22B" w14:textId="77777777" w:rsidR="008567C8" w:rsidRDefault="008567C8">
    <w:pPr>
      <w:widowControl w:val="0"/>
      <w:spacing w:line="240" w:lineRule="exact"/>
      <w:rPr>
        <w:rFonts w:ascii="Courier New" w:hAnsi="Courier New"/>
        <w:color w:val="808080"/>
        <w:sz w:val="16"/>
        <w:lang w:val="es-ES"/>
      </w:rPr>
    </w:pPr>
    <w:r>
      <w:rPr>
        <w:rFonts w:ascii="Courier New" w:hAnsi="Courier New"/>
        <w:color w:val="808080"/>
        <w:sz w:val="16"/>
        <w:lang w:val="es-ES"/>
      </w:rPr>
      <w:t>_______________________________________________________________________________________</w:t>
    </w:r>
  </w:p>
  <w:p w14:paraId="17435096" w14:textId="77777777" w:rsidR="008567C8" w:rsidRDefault="008567C8">
    <w:pPr>
      <w:pStyle w:val="Piedepgina"/>
      <w:rPr>
        <w:color w:val="808080"/>
      </w:rPr>
    </w:pPr>
    <w:r>
      <w:rPr>
        <w:b/>
        <w:vanish/>
        <w:color w:val="808080"/>
      </w:rPr>
      <w:t>M</w:t>
    </w:r>
    <w:r>
      <w:rPr>
        <w:rFonts w:ascii="Courier New" w:hAnsi="Courier New"/>
        <w:b/>
        <w:color w:val="808080"/>
        <w:sz w:val="16"/>
        <w:lang w:val="es-ES"/>
      </w:rPr>
      <w:t>M.V.O.T.M.A.-                                                                                                             JULIO DE 1999</w:t>
    </w:r>
    <w:r>
      <w:rPr>
        <w:b/>
        <w:vanish/>
        <w:color w:val="808080"/>
      </w:rPr>
      <w:pgNum/>
    </w:r>
  </w:p>
  <w:p w14:paraId="0C7752BA" w14:textId="77777777" w:rsidR="008567C8" w:rsidRDefault="008567C8">
    <w:pPr>
      <w:pStyle w:val="Piedepgina"/>
      <w:rPr>
        <w:b/>
        <w:color w:val="80808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A5B760" w14:textId="76FEE79B" w:rsidR="008567C8" w:rsidRDefault="008567C8">
    <w:pPr>
      <w:pStyle w:val="Piedepgina"/>
      <w:tabs>
        <w:tab w:val="clear" w:pos="4419"/>
        <w:tab w:val="clear" w:pos="8838"/>
      </w:tabs>
      <w:jc w:val="center"/>
      <w:rPr>
        <w:b/>
        <w:color w:val="808080"/>
        <w:sz w:val="16"/>
        <w:lang w:val="es-E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0C3B2E" w14:textId="77777777" w:rsidR="0009510B" w:rsidRDefault="0009510B">
      <w:r>
        <w:separator/>
      </w:r>
    </w:p>
  </w:footnote>
  <w:footnote w:type="continuationSeparator" w:id="0">
    <w:p w14:paraId="4382E232" w14:textId="77777777" w:rsidR="0009510B" w:rsidRDefault="0009510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F0E181" w14:textId="77777777" w:rsidR="008567C8" w:rsidRDefault="008567C8">
    <w:pPr>
      <w:widowControl w:val="0"/>
      <w:spacing w:line="240" w:lineRule="exact"/>
      <w:rPr>
        <w:b/>
        <w:sz w:val="16"/>
      </w:rPr>
    </w:pPr>
    <w:r>
      <w:rPr>
        <w:rStyle w:val="Nmerodepgina"/>
      </w:rPr>
      <w:t xml:space="preserve">Página </w:t>
    </w:r>
    <w:r>
      <w:rPr>
        <w:rStyle w:val="Nmerodepgina"/>
      </w:rPr>
      <w:fldChar w:fldCharType="begin"/>
    </w:r>
    <w:r>
      <w:rPr>
        <w:rStyle w:val="Nmerodepgina"/>
      </w:rPr>
      <w:instrText xml:space="preserve"> PAGE </w:instrText>
    </w:r>
    <w:r>
      <w:rPr>
        <w:rStyle w:val="Nmerodepgina"/>
      </w:rPr>
      <w:fldChar w:fldCharType="separate"/>
    </w:r>
    <w:r>
      <w:rPr>
        <w:rStyle w:val="Nmerodepgina"/>
        <w:noProof/>
      </w:rPr>
      <w:t>2</w:t>
    </w:r>
    <w:r>
      <w:rPr>
        <w:rStyle w:val="Nmerodepgina"/>
      </w:rPr>
      <w:fldChar w:fldCharType="end"/>
    </w:r>
  </w:p>
  <w:p w14:paraId="7C0804E0" w14:textId="77777777" w:rsidR="008567C8" w:rsidRDefault="008567C8">
    <w:pPr>
      <w:widowControl w:val="0"/>
      <w:spacing w:line="240" w:lineRule="exact"/>
      <w:jc w:val="center"/>
      <w:rPr>
        <w:b/>
        <w:color w:val="808080"/>
        <w:sz w:val="16"/>
      </w:rPr>
    </w:pPr>
    <w:r>
      <w:rPr>
        <w:b/>
        <w:color w:val="808080"/>
        <w:sz w:val="16"/>
      </w:rPr>
      <w:t>PLIEGO DE BASES Y CONDICIONES PARTICULARES</w:t>
    </w:r>
  </w:p>
  <w:p w14:paraId="5AAFFE9C" w14:textId="77777777" w:rsidR="008567C8" w:rsidRDefault="008567C8">
    <w:pPr>
      <w:widowControl w:val="0"/>
      <w:spacing w:line="240" w:lineRule="exact"/>
      <w:jc w:val="center"/>
      <w:rPr>
        <w:b/>
        <w:color w:val="808080"/>
      </w:rPr>
    </w:pPr>
    <w:r>
      <w:rPr>
        <w:b/>
        <w:color w:val="808080"/>
        <w:sz w:val="16"/>
      </w:rPr>
      <w:t>SUMINISTRO DE VIVIENDAS DE UN DORMITORIO ____________________________________________________</w:t>
    </w:r>
  </w:p>
  <w:p w14:paraId="2CC77C9E" w14:textId="77777777" w:rsidR="008567C8" w:rsidRDefault="008567C8">
    <w:pPr>
      <w:widowControl w:val="0"/>
      <w:spacing w:line="240" w:lineRule="exact"/>
      <w:rPr>
        <w:b/>
        <w:color w:val="C0C0C0"/>
      </w:rPr>
    </w:pPr>
  </w:p>
  <w:p w14:paraId="7C0479FC" w14:textId="77777777" w:rsidR="008567C8" w:rsidRDefault="008567C8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03B43B" w14:textId="77777777" w:rsidR="008567C8" w:rsidRDefault="008567C8">
    <w:pPr>
      <w:widowControl w:val="0"/>
      <w:spacing w:line="240" w:lineRule="exact"/>
      <w:rPr>
        <w:b/>
        <w:color w:val="C0C0C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name w:val="WW8Num1"/>
    <w:lvl w:ilvl="0">
      <w:start w:val="9"/>
      <w:numFmt w:val="decimal"/>
      <w:lvlText w:val="%1)"/>
      <w:lvlJc w:val="left"/>
      <w:pPr>
        <w:tabs>
          <w:tab w:val="num" w:pos="720"/>
        </w:tabs>
        <w:ind w:left="0" w:firstLine="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0" w:firstLine="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0" w:firstLine="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0" w:firstLine="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0" w:firstLine="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0" w:firstLine="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0" w:firstLine="0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0"/>
      <w:numFmt w:val="decimal"/>
      <w:lvlText w:val="%1)"/>
      <w:lvlJc w:val="left"/>
      <w:pPr>
        <w:tabs>
          <w:tab w:val="num" w:pos="720"/>
        </w:tabs>
        <w:ind w:left="0" w:firstLine="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0" w:firstLine="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0" w:firstLine="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0" w:firstLine="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0" w:firstLine="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0" w:firstLine="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0" w:firstLine="0"/>
      </w:p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1"/>
      <w:numFmt w:val="decimal"/>
      <w:lvlText w:val="%1)"/>
      <w:lvlJc w:val="left"/>
      <w:pPr>
        <w:tabs>
          <w:tab w:val="num" w:pos="720"/>
        </w:tabs>
        <w:ind w:left="0" w:firstLine="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0" w:firstLine="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0" w:firstLine="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0" w:firstLine="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0" w:firstLine="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0" w:firstLine="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0" w:firstLine="0"/>
      </w:pPr>
    </w:lvl>
  </w:abstractNum>
  <w:abstractNum w:abstractNumId="3" w15:restartNumberingAfterBreak="0">
    <w:nsid w:val="00000024"/>
    <w:multiLevelType w:val="singleLevel"/>
    <w:tmpl w:val="8F286A9E"/>
    <w:name w:val="WW8Num36"/>
    <w:lvl w:ilvl="0">
      <w:start w:val="2"/>
      <w:numFmt w:val="decimal"/>
      <w:lvlText w:val="53.%1"/>
      <w:lvlJc w:val="left"/>
      <w:pPr>
        <w:tabs>
          <w:tab w:val="num" w:pos="0"/>
        </w:tabs>
        <w:ind w:left="0" w:firstLine="0"/>
      </w:pPr>
      <w:rPr>
        <w:rFonts w:ascii="Verdana" w:hAnsi="Verdana"/>
        <w:b/>
      </w:rPr>
    </w:lvl>
  </w:abstractNum>
  <w:abstractNum w:abstractNumId="4" w15:restartNumberingAfterBreak="0">
    <w:nsid w:val="00000037"/>
    <w:multiLevelType w:val="singleLevel"/>
    <w:tmpl w:val="00000037"/>
    <w:name w:val="WW8Num55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5" w15:restartNumberingAfterBreak="0">
    <w:nsid w:val="0000003A"/>
    <w:multiLevelType w:val="multilevel"/>
    <w:tmpl w:val="0000003A"/>
    <w:name w:val="WW8Num58"/>
    <w:lvl w:ilvl="0">
      <w:start w:val="42"/>
      <w:numFmt w:val="decimal"/>
      <w:lvlText w:val="%1"/>
      <w:lvlJc w:val="left"/>
      <w:pPr>
        <w:tabs>
          <w:tab w:val="num" w:pos="615"/>
        </w:tabs>
        <w:ind w:left="615" w:hanging="615"/>
      </w:p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1080"/>
      </w:p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440" w:hanging="1440"/>
      </w:p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800" w:hanging="1800"/>
      </w:pPr>
    </w:lvl>
    <w:lvl w:ilvl="6">
      <w:start w:val="1"/>
      <w:numFmt w:val="decimal"/>
      <w:lvlText w:val="%1.%2.%3.%4.%5.%6.%7"/>
      <w:lvlJc w:val="left"/>
      <w:pPr>
        <w:tabs>
          <w:tab w:val="num" w:pos="2160"/>
        </w:tabs>
        <w:ind w:left="2160" w:hanging="2160"/>
      </w:pPr>
    </w:lvl>
    <w:lvl w:ilvl="7">
      <w:start w:val="1"/>
      <w:numFmt w:val="decimal"/>
      <w:lvlText w:val="%1.%2.%3.%4.%5.%6.%7.%8"/>
      <w:lvlJc w:val="left"/>
      <w:pPr>
        <w:tabs>
          <w:tab w:val="num" w:pos="2520"/>
        </w:tabs>
        <w:ind w:left="2520" w:hanging="2520"/>
      </w:pPr>
    </w:lvl>
    <w:lvl w:ilvl="8">
      <w:start w:val="1"/>
      <w:numFmt w:val="decimal"/>
      <w:lvlText w:val="%1.%2.%3.%4.%5.%6.%7.%8.%9"/>
      <w:lvlJc w:val="left"/>
      <w:pPr>
        <w:tabs>
          <w:tab w:val="num" w:pos="2880"/>
        </w:tabs>
        <w:ind w:left="2880" w:hanging="2880"/>
      </w:pPr>
    </w:lvl>
  </w:abstractNum>
  <w:abstractNum w:abstractNumId="6" w15:restartNumberingAfterBreak="0">
    <w:nsid w:val="00000046"/>
    <w:multiLevelType w:val="multilevel"/>
    <w:tmpl w:val="317EFAD6"/>
    <w:name w:val="WW8Num70"/>
    <w:lvl w:ilvl="0">
      <w:start w:val="1"/>
      <w:numFmt w:val="lowerLetter"/>
      <w:lvlText w:val="%1)"/>
      <w:lvlJc w:val="left"/>
      <w:pPr>
        <w:tabs>
          <w:tab w:val="num" w:pos="120"/>
        </w:tabs>
        <w:ind w:left="120" w:hanging="360"/>
      </w:pPr>
      <w:rPr>
        <w:rFonts w:ascii="MS Reference Sans Serif" w:hAnsi="MS Reference Sans Serif"/>
        <w:b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000004B"/>
    <w:multiLevelType w:val="singleLevel"/>
    <w:tmpl w:val="F66C37F2"/>
    <w:name w:val="WW8Num75"/>
    <w:lvl w:ilvl="0">
      <w:start w:val="4"/>
      <w:numFmt w:val="decimal"/>
      <w:lvlText w:val="37.%1"/>
      <w:lvlJc w:val="left"/>
      <w:pPr>
        <w:tabs>
          <w:tab w:val="num" w:pos="0"/>
        </w:tabs>
        <w:ind w:left="0" w:firstLine="0"/>
      </w:pPr>
      <w:rPr>
        <w:rFonts w:ascii="Verdana" w:hAnsi="Verdana"/>
        <w:b/>
      </w:rPr>
    </w:lvl>
  </w:abstractNum>
  <w:abstractNum w:abstractNumId="8" w15:restartNumberingAfterBreak="0">
    <w:nsid w:val="057B786C"/>
    <w:multiLevelType w:val="hybridMultilevel"/>
    <w:tmpl w:val="435C78C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DBB50E0"/>
    <w:multiLevelType w:val="hybridMultilevel"/>
    <w:tmpl w:val="3FBEE680"/>
    <w:lvl w:ilvl="0" w:tplc="0C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3535E17"/>
    <w:multiLevelType w:val="hybridMultilevel"/>
    <w:tmpl w:val="87BA54B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4446F5D"/>
    <w:multiLevelType w:val="hybridMultilevel"/>
    <w:tmpl w:val="84C876C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6D6105B"/>
    <w:multiLevelType w:val="hybridMultilevel"/>
    <w:tmpl w:val="038EC598"/>
    <w:lvl w:ilvl="0" w:tplc="BD36658C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85F74E8"/>
    <w:multiLevelType w:val="hybridMultilevel"/>
    <w:tmpl w:val="780248D6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9764A6B"/>
    <w:multiLevelType w:val="hybridMultilevel"/>
    <w:tmpl w:val="474459A0"/>
    <w:lvl w:ilvl="0" w:tplc="38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38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2FB91748"/>
    <w:multiLevelType w:val="hybridMultilevel"/>
    <w:tmpl w:val="E34A545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6B61F8E"/>
    <w:multiLevelType w:val="hybridMultilevel"/>
    <w:tmpl w:val="93CED28C"/>
    <w:lvl w:ilvl="0" w:tplc="0C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3735C13"/>
    <w:multiLevelType w:val="hybridMultilevel"/>
    <w:tmpl w:val="517201C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A8B7F0D"/>
    <w:multiLevelType w:val="hybridMultilevel"/>
    <w:tmpl w:val="ADDA12AA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A0925B1"/>
    <w:multiLevelType w:val="singleLevel"/>
    <w:tmpl w:val="0C0A0005"/>
    <w:lvl w:ilvl="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</w:abstractNum>
  <w:abstractNum w:abstractNumId="20" w15:restartNumberingAfterBreak="0">
    <w:nsid w:val="6D621F58"/>
    <w:multiLevelType w:val="hybridMultilevel"/>
    <w:tmpl w:val="7B8ABBEA"/>
    <w:lvl w:ilvl="0" w:tplc="0C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3BA0246"/>
    <w:multiLevelType w:val="hybridMultilevel"/>
    <w:tmpl w:val="110EB1F4"/>
    <w:lvl w:ilvl="0" w:tplc="0C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8FF29B2"/>
    <w:multiLevelType w:val="hybridMultilevel"/>
    <w:tmpl w:val="682245A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A1432A7"/>
    <w:multiLevelType w:val="hybridMultilevel"/>
    <w:tmpl w:val="89F4F18E"/>
    <w:lvl w:ilvl="0" w:tplc="EA8EF4A2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b w:val="0"/>
        <w:sz w:val="22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A736919"/>
    <w:multiLevelType w:val="hybridMultilevel"/>
    <w:tmpl w:val="BA2EEFC8"/>
    <w:lvl w:ilvl="0" w:tplc="1646F370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b w:val="0"/>
        <w:sz w:val="22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F07721C"/>
    <w:multiLevelType w:val="hybridMultilevel"/>
    <w:tmpl w:val="7A80F174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66901125">
    <w:abstractNumId w:val="19"/>
  </w:num>
  <w:num w:numId="2" w16cid:durableId="321354152">
    <w:abstractNumId w:val="11"/>
  </w:num>
  <w:num w:numId="3" w16cid:durableId="1678078410">
    <w:abstractNumId w:val="8"/>
  </w:num>
  <w:num w:numId="4" w16cid:durableId="771364380">
    <w:abstractNumId w:val="25"/>
  </w:num>
  <w:num w:numId="5" w16cid:durableId="84961048">
    <w:abstractNumId w:val="18"/>
  </w:num>
  <w:num w:numId="6" w16cid:durableId="2119252831">
    <w:abstractNumId w:val="15"/>
  </w:num>
  <w:num w:numId="7" w16cid:durableId="506947966">
    <w:abstractNumId w:val="17"/>
  </w:num>
  <w:num w:numId="8" w16cid:durableId="921378920">
    <w:abstractNumId w:val="20"/>
  </w:num>
  <w:num w:numId="9" w16cid:durableId="2048018361">
    <w:abstractNumId w:val="9"/>
  </w:num>
  <w:num w:numId="10" w16cid:durableId="1937715988">
    <w:abstractNumId w:val="16"/>
  </w:num>
  <w:num w:numId="11" w16cid:durableId="1439523860">
    <w:abstractNumId w:val="12"/>
  </w:num>
  <w:num w:numId="12" w16cid:durableId="195776337">
    <w:abstractNumId w:val="10"/>
  </w:num>
  <w:num w:numId="13" w16cid:durableId="1837263491">
    <w:abstractNumId w:val="14"/>
  </w:num>
  <w:num w:numId="14" w16cid:durableId="2069299308">
    <w:abstractNumId w:val="22"/>
  </w:num>
  <w:num w:numId="15" w16cid:durableId="1879126539">
    <w:abstractNumId w:val="13"/>
  </w:num>
  <w:num w:numId="16" w16cid:durableId="1205485095">
    <w:abstractNumId w:val="21"/>
  </w:num>
  <w:num w:numId="17" w16cid:durableId="1591893528">
    <w:abstractNumId w:val="24"/>
  </w:num>
  <w:num w:numId="18" w16cid:durableId="1157377677">
    <w:abstractNumId w:val="23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hideSpellingErrors/>
  <w:hideGrammaticalErrors/>
  <w:activeWritingStyle w:appName="MSWord" w:lang="pt-BR" w:vendorID="64" w:dllVersion="6" w:nlCheck="1" w:checkStyle="0"/>
  <w:activeWritingStyle w:appName="MSWord" w:lang="es-UY" w:vendorID="64" w:dllVersion="6" w:nlCheck="1" w:checkStyle="0"/>
  <w:activeWritingStyle w:appName="MSWord" w:lang="es-ES" w:vendorID="64" w:dllVersion="6" w:nlCheck="1" w:checkStyle="0"/>
  <w:activeWritingStyle w:appName="MSWord" w:lang="es-ES_tradnl" w:vendorID="64" w:dllVersion="6" w:nlCheck="1" w:checkStyle="0"/>
  <w:activeWritingStyle w:appName="MSWord" w:lang="en-US" w:vendorID="64" w:dllVersion="6" w:nlCheck="1" w:checkStyle="0"/>
  <w:activeWritingStyle w:appName="MSWord" w:lang="es-UY" w:vendorID="64" w:dllVersion="4096" w:nlCheck="1" w:checkStyle="0"/>
  <w:activeWritingStyle w:appName="MSWord" w:lang="es-ES" w:vendorID="64" w:dllVersion="4096" w:nlCheck="1" w:checkStyle="0"/>
  <w:activeWritingStyle w:appName="MSWord" w:lang="pt-BR" w:vendorID="64" w:dllVersion="4096" w:nlCheck="1" w:checkStyle="0"/>
  <w:proofState w:spelling="clean" w:grammar="clean"/>
  <w:attachedTemplate r:id="rId1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 fillcolor="silver">
      <v:fill color="silver"/>
      <v:textbox style="mso-fit-shape-to-text:t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31CF"/>
    <w:rsid w:val="0000078B"/>
    <w:rsid w:val="000008C0"/>
    <w:rsid w:val="0000093F"/>
    <w:rsid w:val="000011A1"/>
    <w:rsid w:val="00002CBA"/>
    <w:rsid w:val="00003772"/>
    <w:rsid w:val="00003EAA"/>
    <w:rsid w:val="000047EB"/>
    <w:rsid w:val="00004A48"/>
    <w:rsid w:val="00005212"/>
    <w:rsid w:val="00005A79"/>
    <w:rsid w:val="00005B11"/>
    <w:rsid w:val="00005BE8"/>
    <w:rsid w:val="000060FB"/>
    <w:rsid w:val="00006653"/>
    <w:rsid w:val="00007524"/>
    <w:rsid w:val="0000798E"/>
    <w:rsid w:val="00007A75"/>
    <w:rsid w:val="00007C54"/>
    <w:rsid w:val="00010BC8"/>
    <w:rsid w:val="00011060"/>
    <w:rsid w:val="00011571"/>
    <w:rsid w:val="000117E7"/>
    <w:rsid w:val="00011F98"/>
    <w:rsid w:val="00012F40"/>
    <w:rsid w:val="000150B5"/>
    <w:rsid w:val="000151CA"/>
    <w:rsid w:val="000152A3"/>
    <w:rsid w:val="0001571B"/>
    <w:rsid w:val="00015C06"/>
    <w:rsid w:val="00015C38"/>
    <w:rsid w:val="00015FAC"/>
    <w:rsid w:val="000179EE"/>
    <w:rsid w:val="00017F01"/>
    <w:rsid w:val="00022852"/>
    <w:rsid w:val="00022C83"/>
    <w:rsid w:val="00022DCB"/>
    <w:rsid w:val="0002344B"/>
    <w:rsid w:val="0002464A"/>
    <w:rsid w:val="00025002"/>
    <w:rsid w:val="00025BB0"/>
    <w:rsid w:val="0002620F"/>
    <w:rsid w:val="00026335"/>
    <w:rsid w:val="000268B1"/>
    <w:rsid w:val="000302F3"/>
    <w:rsid w:val="00030614"/>
    <w:rsid w:val="00030776"/>
    <w:rsid w:val="0003118E"/>
    <w:rsid w:val="000311C9"/>
    <w:rsid w:val="000319ED"/>
    <w:rsid w:val="00031CE4"/>
    <w:rsid w:val="00032584"/>
    <w:rsid w:val="00032A6F"/>
    <w:rsid w:val="00033361"/>
    <w:rsid w:val="00033AA0"/>
    <w:rsid w:val="00033E5D"/>
    <w:rsid w:val="00034EB6"/>
    <w:rsid w:val="00035E51"/>
    <w:rsid w:val="000368BC"/>
    <w:rsid w:val="000373DF"/>
    <w:rsid w:val="00037A29"/>
    <w:rsid w:val="0004025E"/>
    <w:rsid w:val="00040E49"/>
    <w:rsid w:val="000410F6"/>
    <w:rsid w:val="00042A86"/>
    <w:rsid w:val="00042C29"/>
    <w:rsid w:val="00042FD8"/>
    <w:rsid w:val="00043B1A"/>
    <w:rsid w:val="00043DA5"/>
    <w:rsid w:val="00044256"/>
    <w:rsid w:val="000442D4"/>
    <w:rsid w:val="0004491E"/>
    <w:rsid w:val="000454C9"/>
    <w:rsid w:val="0004558D"/>
    <w:rsid w:val="00046075"/>
    <w:rsid w:val="00046824"/>
    <w:rsid w:val="00047114"/>
    <w:rsid w:val="00047BA6"/>
    <w:rsid w:val="0005334B"/>
    <w:rsid w:val="00053CBC"/>
    <w:rsid w:val="00054172"/>
    <w:rsid w:val="0005417E"/>
    <w:rsid w:val="00055458"/>
    <w:rsid w:val="00055843"/>
    <w:rsid w:val="00056025"/>
    <w:rsid w:val="000562C7"/>
    <w:rsid w:val="0005742E"/>
    <w:rsid w:val="00057A8E"/>
    <w:rsid w:val="00060849"/>
    <w:rsid w:val="00061239"/>
    <w:rsid w:val="0006297E"/>
    <w:rsid w:val="0006329D"/>
    <w:rsid w:val="00063615"/>
    <w:rsid w:val="00064AA3"/>
    <w:rsid w:val="00064B8A"/>
    <w:rsid w:val="0006512E"/>
    <w:rsid w:val="00065492"/>
    <w:rsid w:val="00066C4C"/>
    <w:rsid w:val="000677C9"/>
    <w:rsid w:val="00070567"/>
    <w:rsid w:val="00071729"/>
    <w:rsid w:val="00072050"/>
    <w:rsid w:val="00072314"/>
    <w:rsid w:val="000723B3"/>
    <w:rsid w:val="00073047"/>
    <w:rsid w:val="0007388F"/>
    <w:rsid w:val="00073CD1"/>
    <w:rsid w:val="00074AD0"/>
    <w:rsid w:val="00074CCB"/>
    <w:rsid w:val="00076280"/>
    <w:rsid w:val="0007737F"/>
    <w:rsid w:val="00080029"/>
    <w:rsid w:val="000801FA"/>
    <w:rsid w:val="00080D26"/>
    <w:rsid w:val="000812BD"/>
    <w:rsid w:val="000813DA"/>
    <w:rsid w:val="00081B03"/>
    <w:rsid w:val="00082060"/>
    <w:rsid w:val="00082EC0"/>
    <w:rsid w:val="0008556F"/>
    <w:rsid w:val="00085A17"/>
    <w:rsid w:val="000864CF"/>
    <w:rsid w:val="000900E4"/>
    <w:rsid w:val="0009119A"/>
    <w:rsid w:val="00091A07"/>
    <w:rsid w:val="00092935"/>
    <w:rsid w:val="000933FE"/>
    <w:rsid w:val="00093C4A"/>
    <w:rsid w:val="00093D82"/>
    <w:rsid w:val="00093E4A"/>
    <w:rsid w:val="0009419D"/>
    <w:rsid w:val="00094E9B"/>
    <w:rsid w:val="0009510B"/>
    <w:rsid w:val="0009523C"/>
    <w:rsid w:val="000968CC"/>
    <w:rsid w:val="00097C86"/>
    <w:rsid w:val="00097FE0"/>
    <w:rsid w:val="000A0938"/>
    <w:rsid w:val="000A12F5"/>
    <w:rsid w:val="000A17F4"/>
    <w:rsid w:val="000A26E8"/>
    <w:rsid w:val="000A2D58"/>
    <w:rsid w:val="000A300D"/>
    <w:rsid w:val="000A4781"/>
    <w:rsid w:val="000A4F37"/>
    <w:rsid w:val="000A5790"/>
    <w:rsid w:val="000A60C0"/>
    <w:rsid w:val="000A62C8"/>
    <w:rsid w:val="000A7402"/>
    <w:rsid w:val="000B0141"/>
    <w:rsid w:val="000B0793"/>
    <w:rsid w:val="000B3BA7"/>
    <w:rsid w:val="000B43EE"/>
    <w:rsid w:val="000B502E"/>
    <w:rsid w:val="000B5080"/>
    <w:rsid w:val="000B518F"/>
    <w:rsid w:val="000B5C8C"/>
    <w:rsid w:val="000B5CA6"/>
    <w:rsid w:val="000B6083"/>
    <w:rsid w:val="000B63A5"/>
    <w:rsid w:val="000B6AB3"/>
    <w:rsid w:val="000B7320"/>
    <w:rsid w:val="000C0559"/>
    <w:rsid w:val="000C08A8"/>
    <w:rsid w:val="000C2977"/>
    <w:rsid w:val="000C2AFE"/>
    <w:rsid w:val="000C3638"/>
    <w:rsid w:val="000C36DE"/>
    <w:rsid w:val="000C3F30"/>
    <w:rsid w:val="000C41BC"/>
    <w:rsid w:val="000C436B"/>
    <w:rsid w:val="000C4891"/>
    <w:rsid w:val="000C49CD"/>
    <w:rsid w:val="000C4D55"/>
    <w:rsid w:val="000C5132"/>
    <w:rsid w:val="000C77EA"/>
    <w:rsid w:val="000C79C2"/>
    <w:rsid w:val="000D1DF3"/>
    <w:rsid w:val="000D2BC7"/>
    <w:rsid w:val="000D2D11"/>
    <w:rsid w:val="000D3345"/>
    <w:rsid w:val="000D3535"/>
    <w:rsid w:val="000D55C2"/>
    <w:rsid w:val="000D5BFB"/>
    <w:rsid w:val="000D60D1"/>
    <w:rsid w:val="000D66BE"/>
    <w:rsid w:val="000D7D23"/>
    <w:rsid w:val="000D7EF0"/>
    <w:rsid w:val="000E03B9"/>
    <w:rsid w:val="000E0BB6"/>
    <w:rsid w:val="000E280D"/>
    <w:rsid w:val="000E285B"/>
    <w:rsid w:val="000E2DC5"/>
    <w:rsid w:val="000E2F07"/>
    <w:rsid w:val="000E4118"/>
    <w:rsid w:val="000E4826"/>
    <w:rsid w:val="000E4DC3"/>
    <w:rsid w:val="000E5F08"/>
    <w:rsid w:val="000E6808"/>
    <w:rsid w:val="000E7429"/>
    <w:rsid w:val="000F071F"/>
    <w:rsid w:val="000F08FD"/>
    <w:rsid w:val="000F0A29"/>
    <w:rsid w:val="000F0AE4"/>
    <w:rsid w:val="000F16D9"/>
    <w:rsid w:val="000F1AD7"/>
    <w:rsid w:val="000F24F8"/>
    <w:rsid w:val="000F2536"/>
    <w:rsid w:val="000F282C"/>
    <w:rsid w:val="000F2E50"/>
    <w:rsid w:val="000F3270"/>
    <w:rsid w:val="000F3D78"/>
    <w:rsid w:val="000F417E"/>
    <w:rsid w:val="000F4F6B"/>
    <w:rsid w:val="000F5449"/>
    <w:rsid w:val="000F5A1E"/>
    <w:rsid w:val="000F7B7A"/>
    <w:rsid w:val="0010001B"/>
    <w:rsid w:val="001002E3"/>
    <w:rsid w:val="00100DA1"/>
    <w:rsid w:val="00101664"/>
    <w:rsid w:val="0010185E"/>
    <w:rsid w:val="00101F08"/>
    <w:rsid w:val="00102D4C"/>
    <w:rsid w:val="001031E9"/>
    <w:rsid w:val="0010336A"/>
    <w:rsid w:val="00103FFF"/>
    <w:rsid w:val="001040E9"/>
    <w:rsid w:val="00105105"/>
    <w:rsid w:val="0010519E"/>
    <w:rsid w:val="0010538D"/>
    <w:rsid w:val="00107331"/>
    <w:rsid w:val="00110998"/>
    <w:rsid w:val="00112C97"/>
    <w:rsid w:val="00115FDE"/>
    <w:rsid w:val="00116149"/>
    <w:rsid w:val="00116927"/>
    <w:rsid w:val="00116E5C"/>
    <w:rsid w:val="00117236"/>
    <w:rsid w:val="001178E7"/>
    <w:rsid w:val="00117AC7"/>
    <w:rsid w:val="0012283A"/>
    <w:rsid w:val="00122B12"/>
    <w:rsid w:val="00122F65"/>
    <w:rsid w:val="001235B8"/>
    <w:rsid w:val="0012469A"/>
    <w:rsid w:val="001256DA"/>
    <w:rsid w:val="00126774"/>
    <w:rsid w:val="00130828"/>
    <w:rsid w:val="00130F00"/>
    <w:rsid w:val="001313D2"/>
    <w:rsid w:val="001334EC"/>
    <w:rsid w:val="001336A6"/>
    <w:rsid w:val="00133D84"/>
    <w:rsid w:val="0013589E"/>
    <w:rsid w:val="001361A7"/>
    <w:rsid w:val="00136AFE"/>
    <w:rsid w:val="00137B14"/>
    <w:rsid w:val="00140277"/>
    <w:rsid w:val="00140F3C"/>
    <w:rsid w:val="00140FA8"/>
    <w:rsid w:val="00141211"/>
    <w:rsid w:val="00141479"/>
    <w:rsid w:val="001414CA"/>
    <w:rsid w:val="00141816"/>
    <w:rsid w:val="00142D4A"/>
    <w:rsid w:val="001438A9"/>
    <w:rsid w:val="00144404"/>
    <w:rsid w:val="00144FDA"/>
    <w:rsid w:val="00146328"/>
    <w:rsid w:val="00146737"/>
    <w:rsid w:val="00147E3F"/>
    <w:rsid w:val="001512CE"/>
    <w:rsid w:val="001514F8"/>
    <w:rsid w:val="00153B93"/>
    <w:rsid w:val="00154B95"/>
    <w:rsid w:val="00154E49"/>
    <w:rsid w:val="001559D6"/>
    <w:rsid w:val="00155C90"/>
    <w:rsid w:val="0015622C"/>
    <w:rsid w:val="00156290"/>
    <w:rsid w:val="00157A49"/>
    <w:rsid w:val="00157C40"/>
    <w:rsid w:val="001600F9"/>
    <w:rsid w:val="001605E3"/>
    <w:rsid w:val="00160D66"/>
    <w:rsid w:val="00161280"/>
    <w:rsid w:val="0016148D"/>
    <w:rsid w:val="00161D0C"/>
    <w:rsid w:val="00161DA9"/>
    <w:rsid w:val="00161E3B"/>
    <w:rsid w:val="0016270C"/>
    <w:rsid w:val="0016276A"/>
    <w:rsid w:val="001633E8"/>
    <w:rsid w:val="00163A66"/>
    <w:rsid w:val="00164231"/>
    <w:rsid w:val="0016465C"/>
    <w:rsid w:val="00164A0E"/>
    <w:rsid w:val="00164ADA"/>
    <w:rsid w:val="00166DDC"/>
    <w:rsid w:val="001703DD"/>
    <w:rsid w:val="0017077C"/>
    <w:rsid w:val="001709A2"/>
    <w:rsid w:val="00170BC3"/>
    <w:rsid w:val="00170F43"/>
    <w:rsid w:val="0017185D"/>
    <w:rsid w:val="00172890"/>
    <w:rsid w:val="001734B3"/>
    <w:rsid w:val="0017383B"/>
    <w:rsid w:val="00174520"/>
    <w:rsid w:val="001754A7"/>
    <w:rsid w:val="00176310"/>
    <w:rsid w:val="0017687F"/>
    <w:rsid w:val="00176947"/>
    <w:rsid w:val="00176C23"/>
    <w:rsid w:val="00176FC9"/>
    <w:rsid w:val="00181ED4"/>
    <w:rsid w:val="0018325C"/>
    <w:rsid w:val="00183A9A"/>
    <w:rsid w:val="0018494F"/>
    <w:rsid w:val="001853E6"/>
    <w:rsid w:val="00185BC2"/>
    <w:rsid w:val="00186E69"/>
    <w:rsid w:val="001875B5"/>
    <w:rsid w:val="00187679"/>
    <w:rsid w:val="00187E91"/>
    <w:rsid w:val="001904F7"/>
    <w:rsid w:val="0019057C"/>
    <w:rsid w:val="00190CCB"/>
    <w:rsid w:val="00190FBD"/>
    <w:rsid w:val="00191D36"/>
    <w:rsid w:val="00192167"/>
    <w:rsid w:val="00192605"/>
    <w:rsid w:val="00193679"/>
    <w:rsid w:val="001939DD"/>
    <w:rsid w:val="00193B2F"/>
    <w:rsid w:val="00193DA1"/>
    <w:rsid w:val="00194582"/>
    <w:rsid w:val="00194B42"/>
    <w:rsid w:val="00194C33"/>
    <w:rsid w:val="00194FAD"/>
    <w:rsid w:val="00195A2D"/>
    <w:rsid w:val="00195F2D"/>
    <w:rsid w:val="001971EC"/>
    <w:rsid w:val="00197258"/>
    <w:rsid w:val="0019732C"/>
    <w:rsid w:val="001973E8"/>
    <w:rsid w:val="0019781F"/>
    <w:rsid w:val="00197C3E"/>
    <w:rsid w:val="001A00CB"/>
    <w:rsid w:val="001A1344"/>
    <w:rsid w:val="001A14AF"/>
    <w:rsid w:val="001A19D9"/>
    <w:rsid w:val="001A1CC5"/>
    <w:rsid w:val="001A2523"/>
    <w:rsid w:val="001A2637"/>
    <w:rsid w:val="001A414F"/>
    <w:rsid w:val="001A4BDD"/>
    <w:rsid w:val="001A5055"/>
    <w:rsid w:val="001A52CD"/>
    <w:rsid w:val="001A5C4E"/>
    <w:rsid w:val="001A5F62"/>
    <w:rsid w:val="001A61BB"/>
    <w:rsid w:val="001A6A0B"/>
    <w:rsid w:val="001A72A6"/>
    <w:rsid w:val="001A753A"/>
    <w:rsid w:val="001A769C"/>
    <w:rsid w:val="001A7D51"/>
    <w:rsid w:val="001B0B76"/>
    <w:rsid w:val="001B141E"/>
    <w:rsid w:val="001B15CF"/>
    <w:rsid w:val="001B2504"/>
    <w:rsid w:val="001B486C"/>
    <w:rsid w:val="001B515D"/>
    <w:rsid w:val="001B604D"/>
    <w:rsid w:val="001B6265"/>
    <w:rsid w:val="001B66DF"/>
    <w:rsid w:val="001B6EF6"/>
    <w:rsid w:val="001B701A"/>
    <w:rsid w:val="001B7B2C"/>
    <w:rsid w:val="001B7F32"/>
    <w:rsid w:val="001C0600"/>
    <w:rsid w:val="001C091C"/>
    <w:rsid w:val="001C0B79"/>
    <w:rsid w:val="001C21D4"/>
    <w:rsid w:val="001C3303"/>
    <w:rsid w:val="001C34A8"/>
    <w:rsid w:val="001C3A7C"/>
    <w:rsid w:val="001C41EA"/>
    <w:rsid w:val="001C467E"/>
    <w:rsid w:val="001C46F3"/>
    <w:rsid w:val="001C5E1F"/>
    <w:rsid w:val="001C5FBA"/>
    <w:rsid w:val="001C6562"/>
    <w:rsid w:val="001C7F36"/>
    <w:rsid w:val="001D06AC"/>
    <w:rsid w:val="001D0728"/>
    <w:rsid w:val="001D0783"/>
    <w:rsid w:val="001D161D"/>
    <w:rsid w:val="001D1ADF"/>
    <w:rsid w:val="001D24BB"/>
    <w:rsid w:val="001D2862"/>
    <w:rsid w:val="001D2A47"/>
    <w:rsid w:val="001D4072"/>
    <w:rsid w:val="001D4C18"/>
    <w:rsid w:val="001D5913"/>
    <w:rsid w:val="001D61F2"/>
    <w:rsid w:val="001D6C9F"/>
    <w:rsid w:val="001D750F"/>
    <w:rsid w:val="001D778B"/>
    <w:rsid w:val="001D7CB7"/>
    <w:rsid w:val="001D7FCB"/>
    <w:rsid w:val="001E0018"/>
    <w:rsid w:val="001E0384"/>
    <w:rsid w:val="001E077B"/>
    <w:rsid w:val="001E0B31"/>
    <w:rsid w:val="001E1039"/>
    <w:rsid w:val="001E1252"/>
    <w:rsid w:val="001E1423"/>
    <w:rsid w:val="001E154B"/>
    <w:rsid w:val="001E159C"/>
    <w:rsid w:val="001E2E15"/>
    <w:rsid w:val="001E2F56"/>
    <w:rsid w:val="001E413E"/>
    <w:rsid w:val="001E49C2"/>
    <w:rsid w:val="001E4BC2"/>
    <w:rsid w:val="001E4D2C"/>
    <w:rsid w:val="001E63EB"/>
    <w:rsid w:val="001E6DC4"/>
    <w:rsid w:val="001E7143"/>
    <w:rsid w:val="001E726B"/>
    <w:rsid w:val="001E72C3"/>
    <w:rsid w:val="001F04C1"/>
    <w:rsid w:val="001F0E2B"/>
    <w:rsid w:val="001F107E"/>
    <w:rsid w:val="001F122F"/>
    <w:rsid w:val="001F1706"/>
    <w:rsid w:val="001F1820"/>
    <w:rsid w:val="001F1AB9"/>
    <w:rsid w:val="001F254B"/>
    <w:rsid w:val="001F2C5B"/>
    <w:rsid w:val="001F3196"/>
    <w:rsid w:val="001F3F40"/>
    <w:rsid w:val="001F3F92"/>
    <w:rsid w:val="001F4513"/>
    <w:rsid w:val="001F598D"/>
    <w:rsid w:val="001F5B4C"/>
    <w:rsid w:val="001F5B9B"/>
    <w:rsid w:val="001F6286"/>
    <w:rsid w:val="001F6832"/>
    <w:rsid w:val="001F6E16"/>
    <w:rsid w:val="0020009D"/>
    <w:rsid w:val="00200386"/>
    <w:rsid w:val="002011CE"/>
    <w:rsid w:val="00201A8B"/>
    <w:rsid w:val="00203F53"/>
    <w:rsid w:val="00205106"/>
    <w:rsid w:val="00205393"/>
    <w:rsid w:val="0020701D"/>
    <w:rsid w:val="00207216"/>
    <w:rsid w:val="002077B8"/>
    <w:rsid w:val="00207B4C"/>
    <w:rsid w:val="0021076C"/>
    <w:rsid w:val="002109E8"/>
    <w:rsid w:val="002115AB"/>
    <w:rsid w:val="00212879"/>
    <w:rsid w:val="00212A3D"/>
    <w:rsid w:val="00214331"/>
    <w:rsid w:val="00214530"/>
    <w:rsid w:val="00214681"/>
    <w:rsid w:val="00214C7C"/>
    <w:rsid w:val="00214E3D"/>
    <w:rsid w:val="002159AD"/>
    <w:rsid w:val="0021616A"/>
    <w:rsid w:val="00216B78"/>
    <w:rsid w:val="00216DFF"/>
    <w:rsid w:val="0022050B"/>
    <w:rsid w:val="0022077B"/>
    <w:rsid w:val="0022089B"/>
    <w:rsid w:val="00222C60"/>
    <w:rsid w:val="002254EC"/>
    <w:rsid w:val="002259A4"/>
    <w:rsid w:val="00227528"/>
    <w:rsid w:val="00227D87"/>
    <w:rsid w:val="00230B94"/>
    <w:rsid w:val="00231523"/>
    <w:rsid w:val="00232115"/>
    <w:rsid w:val="00232609"/>
    <w:rsid w:val="00233424"/>
    <w:rsid w:val="00233692"/>
    <w:rsid w:val="00234838"/>
    <w:rsid w:val="00234986"/>
    <w:rsid w:val="00234F42"/>
    <w:rsid w:val="0023767E"/>
    <w:rsid w:val="00237B07"/>
    <w:rsid w:val="00240D28"/>
    <w:rsid w:val="00241509"/>
    <w:rsid w:val="00241D64"/>
    <w:rsid w:val="002421F3"/>
    <w:rsid w:val="0024368F"/>
    <w:rsid w:val="00243D1C"/>
    <w:rsid w:val="00243E5E"/>
    <w:rsid w:val="00243EAA"/>
    <w:rsid w:val="00245284"/>
    <w:rsid w:val="002456F2"/>
    <w:rsid w:val="00246281"/>
    <w:rsid w:val="00246A9D"/>
    <w:rsid w:val="00247496"/>
    <w:rsid w:val="0024752D"/>
    <w:rsid w:val="00247BE0"/>
    <w:rsid w:val="00247ED0"/>
    <w:rsid w:val="00253844"/>
    <w:rsid w:val="00255016"/>
    <w:rsid w:val="002554DC"/>
    <w:rsid w:val="00255B6E"/>
    <w:rsid w:val="002564B2"/>
    <w:rsid w:val="002566FC"/>
    <w:rsid w:val="00256DBF"/>
    <w:rsid w:val="00257EA3"/>
    <w:rsid w:val="0026342D"/>
    <w:rsid w:val="00263B0D"/>
    <w:rsid w:val="00263DC5"/>
    <w:rsid w:val="00264536"/>
    <w:rsid w:val="00264CC6"/>
    <w:rsid w:val="002652B9"/>
    <w:rsid w:val="00265693"/>
    <w:rsid w:val="00265CB4"/>
    <w:rsid w:val="002669CF"/>
    <w:rsid w:val="0026767D"/>
    <w:rsid w:val="00271D7B"/>
    <w:rsid w:val="0027294B"/>
    <w:rsid w:val="00272E66"/>
    <w:rsid w:val="00274046"/>
    <w:rsid w:val="00274AD9"/>
    <w:rsid w:val="002758E2"/>
    <w:rsid w:val="00277046"/>
    <w:rsid w:val="00277C2D"/>
    <w:rsid w:val="0028011B"/>
    <w:rsid w:val="0028054C"/>
    <w:rsid w:val="00280FCA"/>
    <w:rsid w:val="002824BC"/>
    <w:rsid w:val="002825FD"/>
    <w:rsid w:val="002836C3"/>
    <w:rsid w:val="00284766"/>
    <w:rsid w:val="00284988"/>
    <w:rsid w:val="00284C1B"/>
    <w:rsid w:val="00285EC0"/>
    <w:rsid w:val="00286092"/>
    <w:rsid w:val="002861D6"/>
    <w:rsid w:val="002903C3"/>
    <w:rsid w:val="00290A06"/>
    <w:rsid w:val="00290EBD"/>
    <w:rsid w:val="002919C0"/>
    <w:rsid w:val="00292087"/>
    <w:rsid w:val="00293560"/>
    <w:rsid w:val="00293B63"/>
    <w:rsid w:val="00294D35"/>
    <w:rsid w:val="00295255"/>
    <w:rsid w:val="00297041"/>
    <w:rsid w:val="00297A3E"/>
    <w:rsid w:val="00297D1B"/>
    <w:rsid w:val="002A0860"/>
    <w:rsid w:val="002A1309"/>
    <w:rsid w:val="002A2206"/>
    <w:rsid w:val="002A240E"/>
    <w:rsid w:val="002A291B"/>
    <w:rsid w:val="002A2B16"/>
    <w:rsid w:val="002A4C90"/>
    <w:rsid w:val="002A5686"/>
    <w:rsid w:val="002A5D5E"/>
    <w:rsid w:val="002A7BF1"/>
    <w:rsid w:val="002B0309"/>
    <w:rsid w:val="002B1AB4"/>
    <w:rsid w:val="002B236A"/>
    <w:rsid w:val="002B31A1"/>
    <w:rsid w:val="002B4309"/>
    <w:rsid w:val="002B50F4"/>
    <w:rsid w:val="002B569C"/>
    <w:rsid w:val="002B5F00"/>
    <w:rsid w:val="002B6216"/>
    <w:rsid w:val="002B6284"/>
    <w:rsid w:val="002B663E"/>
    <w:rsid w:val="002B76E8"/>
    <w:rsid w:val="002C01B3"/>
    <w:rsid w:val="002C050A"/>
    <w:rsid w:val="002C0E53"/>
    <w:rsid w:val="002C2670"/>
    <w:rsid w:val="002C2C2F"/>
    <w:rsid w:val="002C3616"/>
    <w:rsid w:val="002C3D2C"/>
    <w:rsid w:val="002C5628"/>
    <w:rsid w:val="002C57A1"/>
    <w:rsid w:val="002C5ADB"/>
    <w:rsid w:val="002C6433"/>
    <w:rsid w:val="002C6A02"/>
    <w:rsid w:val="002C70A8"/>
    <w:rsid w:val="002C7361"/>
    <w:rsid w:val="002C789D"/>
    <w:rsid w:val="002C7907"/>
    <w:rsid w:val="002D0C29"/>
    <w:rsid w:val="002D0EFD"/>
    <w:rsid w:val="002D12A1"/>
    <w:rsid w:val="002D12F3"/>
    <w:rsid w:val="002D194A"/>
    <w:rsid w:val="002D1A67"/>
    <w:rsid w:val="002D27DC"/>
    <w:rsid w:val="002D2F39"/>
    <w:rsid w:val="002D5B80"/>
    <w:rsid w:val="002D68D5"/>
    <w:rsid w:val="002D7CB1"/>
    <w:rsid w:val="002D7CE3"/>
    <w:rsid w:val="002E04FE"/>
    <w:rsid w:val="002E07F1"/>
    <w:rsid w:val="002E0C05"/>
    <w:rsid w:val="002E0CE7"/>
    <w:rsid w:val="002E0E9F"/>
    <w:rsid w:val="002E1CCD"/>
    <w:rsid w:val="002E23BB"/>
    <w:rsid w:val="002E253A"/>
    <w:rsid w:val="002E3BBA"/>
    <w:rsid w:val="002E524D"/>
    <w:rsid w:val="002E5B9F"/>
    <w:rsid w:val="002E659E"/>
    <w:rsid w:val="002E699D"/>
    <w:rsid w:val="002E7B59"/>
    <w:rsid w:val="002F017E"/>
    <w:rsid w:val="002F0181"/>
    <w:rsid w:val="002F060D"/>
    <w:rsid w:val="002F1016"/>
    <w:rsid w:val="002F3576"/>
    <w:rsid w:val="002F37C1"/>
    <w:rsid w:val="002F39B0"/>
    <w:rsid w:val="002F3E3E"/>
    <w:rsid w:val="002F4A31"/>
    <w:rsid w:val="002F5CB6"/>
    <w:rsid w:val="002F5FE0"/>
    <w:rsid w:val="002F6136"/>
    <w:rsid w:val="002F648B"/>
    <w:rsid w:val="002F7591"/>
    <w:rsid w:val="002F7C15"/>
    <w:rsid w:val="0030049D"/>
    <w:rsid w:val="003008AA"/>
    <w:rsid w:val="00301E4A"/>
    <w:rsid w:val="0030289C"/>
    <w:rsid w:val="003029EA"/>
    <w:rsid w:val="0030348B"/>
    <w:rsid w:val="00303D88"/>
    <w:rsid w:val="00303F85"/>
    <w:rsid w:val="00304C95"/>
    <w:rsid w:val="003054CC"/>
    <w:rsid w:val="00305F11"/>
    <w:rsid w:val="003061E0"/>
    <w:rsid w:val="00307138"/>
    <w:rsid w:val="00307F3D"/>
    <w:rsid w:val="00310A33"/>
    <w:rsid w:val="00310DC4"/>
    <w:rsid w:val="00310EB2"/>
    <w:rsid w:val="00311932"/>
    <w:rsid w:val="00312231"/>
    <w:rsid w:val="00312ADC"/>
    <w:rsid w:val="00314BC1"/>
    <w:rsid w:val="003151D9"/>
    <w:rsid w:val="00315BB6"/>
    <w:rsid w:val="00315FE4"/>
    <w:rsid w:val="00316123"/>
    <w:rsid w:val="0031640B"/>
    <w:rsid w:val="00316EE7"/>
    <w:rsid w:val="00317474"/>
    <w:rsid w:val="00317CA5"/>
    <w:rsid w:val="00321A16"/>
    <w:rsid w:val="00321B4C"/>
    <w:rsid w:val="00321F49"/>
    <w:rsid w:val="00323395"/>
    <w:rsid w:val="00323843"/>
    <w:rsid w:val="00323D1B"/>
    <w:rsid w:val="00324651"/>
    <w:rsid w:val="0032535B"/>
    <w:rsid w:val="00327298"/>
    <w:rsid w:val="00327AC6"/>
    <w:rsid w:val="00327B5E"/>
    <w:rsid w:val="00327C8C"/>
    <w:rsid w:val="00327E70"/>
    <w:rsid w:val="00330456"/>
    <w:rsid w:val="00330A20"/>
    <w:rsid w:val="00330C61"/>
    <w:rsid w:val="00330CDB"/>
    <w:rsid w:val="003313B2"/>
    <w:rsid w:val="00332502"/>
    <w:rsid w:val="0033359C"/>
    <w:rsid w:val="00333857"/>
    <w:rsid w:val="0033441E"/>
    <w:rsid w:val="00335D47"/>
    <w:rsid w:val="003371A1"/>
    <w:rsid w:val="00337913"/>
    <w:rsid w:val="0033799B"/>
    <w:rsid w:val="00340079"/>
    <w:rsid w:val="00341E6E"/>
    <w:rsid w:val="00342107"/>
    <w:rsid w:val="00342561"/>
    <w:rsid w:val="00342D94"/>
    <w:rsid w:val="0034427F"/>
    <w:rsid w:val="003450AE"/>
    <w:rsid w:val="00345D74"/>
    <w:rsid w:val="00345FEE"/>
    <w:rsid w:val="00346986"/>
    <w:rsid w:val="0035045A"/>
    <w:rsid w:val="00350545"/>
    <w:rsid w:val="00350E90"/>
    <w:rsid w:val="00354D18"/>
    <w:rsid w:val="00355539"/>
    <w:rsid w:val="00355585"/>
    <w:rsid w:val="003564BF"/>
    <w:rsid w:val="00356DF3"/>
    <w:rsid w:val="00356EE1"/>
    <w:rsid w:val="0035743F"/>
    <w:rsid w:val="00357A0B"/>
    <w:rsid w:val="00360280"/>
    <w:rsid w:val="003604AA"/>
    <w:rsid w:val="00360A8F"/>
    <w:rsid w:val="00360C2A"/>
    <w:rsid w:val="00360F65"/>
    <w:rsid w:val="00362E8D"/>
    <w:rsid w:val="00362F6E"/>
    <w:rsid w:val="0036385B"/>
    <w:rsid w:val="00363911"/>
    <w:rsid w:val="00363A06"/>
    <w:rsid w:val="00363AB7"/>
    <w:rsid w:val="003664FB"/>
    <w:rsid w:val="00367DB6"/>
    <w:rsid w:val="00367FAC"/>
    <w:rsid w:val="00370169"/>
    <w:rsid w:val="00370400"/>
    <w:rsid w:val="00370982"/>
    <w:rsid w:val="00370E88"/>
    <w:rsid w:val="00371419"/>
    <w:rsid w:val="00371796"/>
    <w:rsid w:val="00371806"/>
    <w:rsid w:val="0037232E"/>
    <w:rsid w:val="003735D8"/>
    <w:rsid w:val="00374C62"/>
    <w:rsid w:val="00375D45"/>
    <w:rsid w:val="003765A0"/>
    <w:rsid w:val="00376883"/>
    <w:rsid w:val="00376DC2"/>
    <w:rsid w:val="003777F6"/>
    <w:rsid w:val="00377D18"/>
    <w:rsid w:val="00382401"/>
    <w:rsid w:val="003829AB"/>
    <w:rsid w:val="00383162"/>
    <w:rsid w:val="00383628"/>
    <w:rsid w:val="00384105"/>
    <w:rsid w:val="0038528E"/>
    <w:rsid w:val="00385517"/>
    <w:rsid w:val="00386E42"/>
    <w:rsid w:val="00386FEF"/>
    <w:rsid w:val="0038715A"/>
    <w:rsid w:val="00387678"/>
    <w:rsid w:val="00390110"/>
    <w:rsid w:val="00390BA3"/>
    <w:rsid w:val="00390BE1"/>
    <w:rsid w:val="00392123"/>
    <w:rsid w:val="003923B5"/>
    <w:rsid w:val="003933A2"/>
    <w:rsid w:val="003936C7"/>
    <w:rsid w:val="00395293"/>
    <w:rsid w:val="0039553F"/>
    <w:rsid w:val="003960E8"/>
    <w:rsid w:val="003966A6"/>
    <w:rsid w:val="00396A5F"/>
    <w:rsid w:val="00396C08"/>
    <w:rsid w:val="00397A87"/>
    <w:rsid w:val="003A144C"/>
    <w:rsid w:val="003A1FDD"/>
    <w:rsid w:val="003A24B6"/>
    <w:rsid w:val="003A333E"/>
    <w:rsid w:val="003A3BC6"/>
    <w:rsid w:val="003A4180"/>
    <w:rsid w:val="003A5F4C"/>
    <w:rsid w:val="003A6EE6"/>
    <w:rsid w:val="003A75FB"/>
    <w:rsid w:val="003A7E3C"/>
    <w:rsid w:val="003B008D"/>
    <w:rsid w:val="003B2060"/>
    <w:rsid w:val="003B2239"/>
    <w:rsid w:val="003B2DE6"/>
    <w:rsid w:val="003B43E0"/>
    <w:rsid w:val="003B4950"/>
    <w:rsid w:val="003B504F"/>
    <w:rsid w:val="003B5249"/>
    <w:rsid w:val="003C0747"/>
    <w:rsid w:val="003C152C"/>
    <w:rsid w:val="003C1D5E"/>
    <w:rsid w:val="003C2B8D"/>
    <w:rsid w:val="003C2CFD"/>
    <w:rsid w:val="003C2FA1"/>
    <w:rsid w:val="003C3283"/>
    <w:rsid w:val="003C34E8"/>
    <w:rsid w:val="003C4A07"/>
    <w:rsid w:val="003C4C04"/>
    <w:rsid w:val="003C4DF0"/>
    <w:rsid w:val="003C57EB"/>
    <w:rsid w:val="003C66E6"/>
    <w:rsid w:val="003C6FAA"/>
    <w:rsid w:val="003C7030"/>
    <w:rsid w:val="003C7768"/>
    <w:rsid w:val="003C779D"/>
    <w:rsid w:val="003D0ADD"/>
    <w:rsid w:val="003D1557"/>
    <w:rsid w:val="003D1D2B"/>
    <w:rsid w:val="003D2753"/>
    <w:rsid w:val="003D38C4"/>
    <w:rsid w:val="003D3AC1"/>
    <w:rsid w:val="003D3B03"/>
    <w:rsid w:val="003D5CBC"/>
    <w:rsid w:val="003E02E1"/>
    <w:rsid w:val="003E18B6"/>
    <w:rsid w:val="003E1EB5"/>
    <w:rsid w:val="003E219A"/>
    <w:rsid w:val="003E23A5"/>
    <w:rsid w:val="003E3609"/>
    <w:rsid w:val="003E36CC"/>
    <w:rsid w:val="003E393B"/>
    <w:rsid w:val="003E3C21"/>
    <w:rsid w:val="003E4B03"/>
    <w:rsid w:val="003E5208"/>
    <w:rsid w:val="003E55BC"/>
    <w:rsid w:val="003E5837"/>
    <w:rsid w:val="003E5A7D"/>
    <w:rsid w:val="003E5C57"/>
    <w:rsid w:val="003E6001"/>
    <w:rsid w:val="003E612F"/>
    <w:rsid w:val="003E73B7"/>
    <w:rsid w:val="003F10E6"/>
    <w:rsid w:val="003F333D"/>
    <w:rsid w:val="003F383F"/>
    <w:rsid w:val="003F5FE9"/>
    <w:rsid w:val="00400C39"/>
    <w:rsid w:val="00400F49"/>
    <w:rsid w:val="00402070"/>
    <w:rsid w:val="0040259E"/>
    <w:rsid w:val="0040343A"/>
    <w:rsid w:val="004037CF"/>
    <w:rsid w:val="00403A6B"/>
    <w:rsid w:val="00405255"/>
    <w:rsid w:val="004076F4"/>
    <w:rsid w:val="00407A8E"/>
    <w:rsid w:val="0041059A"/>
    <w:rsid w:val="00410CB6"/>
    <w:rsid w:val="00413F2D"/>
    <w:rsid w:val="004159B6"/>
    <w:rsid w:val="0041783D"/>
    <w:rsid w:val="0042087A"/>
    <w:rsid w:val="00420B13"/>
    <w:rsid w:val="00420ED1"/>
    <w:rsid w:val="0042190C"/>
    <w:rsid w:val="004223E6"/>
    <w:rsid w:val="00423C7C"/>
    <w:rsid w:val="004242D3"/>
    <w:rsid w:val="0042451F"/>
    <w:rsid w:val="004247B5"/>
    <w:rsid w:val="00424B58"/>
    <w:rsid w:val="00425120"/>
    <w:rsid w:val="00425846"/>
    <w:rsid w:val="00430AEC"/>
    <w:rsid w:val="00431BF4"/>
    <w:rsid w:val="00431FCC"/>
    <w:rsid w:val="004329D5"/>
    <w:rsid w:val="00432A92"/>
    <w:rsid w:val="00432D28"/>
    <w:rsid w:val="004332DF"/>
    <w:rsid w:val="00434A57"/>
    <w:rsid w:val="00435A47"/>
    <w:rsid w:val="00435FC6"/>
    <w:rsid w:val="004368D9"/>
    <w:rsid w:val="004369C1"/>
    <w:rsid w:val="00441AD8"/>
    <w:rsid w:val="004421A7"/>
    <w:rsid w:val="00442303"/>
    <w:rsid w:val="00442BC2"/>
    <w:rsid w:val="00442DC9"/>
    <w:rsid w:val="00444A46"/>
    <w:rsid w:val="00444F44"/>
    <w:rsid w:val="00446261"/>
    <w:rsid w:val="00446C8F"/>
    <w:rsid w:val="004471F5"/>
    <w:rsid w:val="004477B3"/>
    <w:rsid w:val="0044787F"/>
    <w:rsid w:val="00447FE2"/>
    <w:rsid w:val="00450726"/>
    <w:rsid w:val="0045087F"/>
    <w:rsid w:val="00450A62"/>
    <w:rsid w:val="00450DE4"/>
    <w:rsid w:val="00451744"/>
    <w:rsid w:val="004519CC"/>
    <w:rsid w:val="004520A0"/>
    <w:rsid w:val="0045242B"/>
    <w:rsid w:val="00453054"/>
    <w:rsid w:val="004532DB"/>
    <w:rsid w:val="00454016"/>
    <w:rsid w:val="00454F56"/>
    <w:rsid w:val="004560DA"/>
    <w:rsid w:val="004561B4"/>
    <w:rsid w:val="0045643C"/>
    <w:rsid w:val="00456B4B"/>
    <w:rsid w:val="00456D0A"/>
    <w:rsid w:val="0045759D"/>
    <w:rsid w:val="00457617"/>
    <w:rsid w:val="00457D4D"/>
    <w:rsid w:val="00460443"/>
    <w:rsid w:val="004609CD"/>
    <w:rsid w:val="00460D98"/>
    <w:rsid w:val="00461C34"/>
    <w:rsid w:val="00462045"/>
    <w:rsid w:val="00465206"/>
    <w:rsid w:val="004654AF"/>
    <w:rsid w:val="00465573"/>
    <w:rsid w:val="0046666E"/>
    <w:rsid w:val="004671E4"/>
    <w:rsid w:val="00467252"/>
    <w:rsid w:val="00467305"/>
    <w:rsid w:val="004705C2"/>
    <w:rsid w:val="00470979"/>
    <w:rsid w:val="0047127C"/>
    <w:rsid w:val="00471381"/>
    <w:rsid w:val="00471935"/>
    <w:rsid w:val="00472B9E"/>
    <w:rsid w:val="00473261"/>
    <w:rsid w:val="0047501C"/>
    <w:rsid w:val="004758DA"/>
    <w:rsid w:val="00475F9C"/>
    <w:rsid w:val="004761AD"/>
    <w:rsid w:val="00480172"/>
    <w:rsid w:val="00480B58"/>
    <w:rsid w:val="00480F7A"/>
    <w:rsid w:val="00480FA9"/>
    <w:rsid w:val="004831E0"/>
    <w:rsid w:val="00483B62"/>
    <w:rsid w:val="00484CB3"/>
    <w:rsid w:val="00484EBE"/>
    <w:rsid w:val="00484FC9"/>
    <w:rsid w:val="00485972"/>
    <w:rsid w:val="00485975"/>
    <w:rsid w:val="00485D0A"/>
    <w:rsid w:val="00486126"/>
    <w:rsid w:val="00487057"/>
    <w:rsid w:val="00487FC7"/>
    <w:rsid w:val="0049065D"/>
    <w:rsid w:val="00492702"/>
    <w:rsid w:val="00492AF3"/>
    <w:rsid w:val="0049398A"/>
    <w:rsid w:val="004955CD"/>
    <w:rsid w:val="00495D58"/>
    <w:rsid w:val="0049680D"/>
    <w:rsid w:val="004973FB"/>
    <w:rsid w:val="00497616"/>
    <w:rsid w:val="00497BE2"/>
    <w:rsid w:val="004A022F"/>
    <w:rsid w:val="004A20C7"/>
    <w:rsid w:val="004A2316"/>
    <w:rsid w:val="004A2A84"/>
    <w:rsid w:val="004A32EB"/>
    <w:rsid w:val="004A44C4"/>
    <w:rsid w:val="004A4831"/>
    <w:rsid w:val="004A4AB6"/>
    <w:rsid w:val="004A53E9"/>
    <w:rsid w:val="004A6BF5"/>
    <w:rsid w:val="004A6CB1"/>
    <w:rsid w:val="004A732D"/>
    <w:rsid w:val="004A77C4"/>
    <w:rsid w:val="004A7993"/>
    <w:rsid w:val="004A7FA1"/>
    <w:rsid w:val="004B0AC3"/>
    <w:rsid w:val="004B25E4"/>
    <w:rsid w:val="004B2EDC"/>
    <w:rsid w:val="004B38FD"/>
    <w:rsid w:val="004B3939"/>
    <w:rsid w:val="004B3ACC"/>
    <w:rsid w:val="004B49C8"/>
    <w:rsid w:val="004B4D29"/>
    <w:rsid w:val="004B5199"/>
    <w:rsid w:val="004B5502"/>
    <w:rsid w:val="004B5857"/>
    <w:rsid w:val="004B5F76"/>
    <w:rsid w:val="004B66C1"/>
    <w:rsid w:val="004B6E09"/>
    <w:rsid w:val="004B72A0"/>
    <w:rsid w:val="004B7437"/>
    <w:rsid w:val="004B75C4"/>
    <w:rsid w:val="004C053D"/>
    <w:rsid w:val="004C0699"/>
    <w:rsid w:val="004C14D6"/>
    <w:rsid w:val="004C17B1"/>
    <w:rsid w:val="004C2024"/>
    <w:rsid w:val="004C293F"/>
    <w:rsid w:val="004C3135"/>
    <w:rsid w:val="004C3969"/>
    <w:rsid w:val="004C3ABE"/>
    <w:rsid w:val="004C3C82"/>
    <w:rsid w:val="004C42CF"/>
    <w:rsid w:val="004C432F"/>
    <w:rsid w:val="004C4387"/>
    <w:rsid w:val="004C48A8"/>
    <w:rsid w:val="004C4E0F"/>
    <w:rsid w:val="004C512F"/>
    <w:rsid w:val="004C5DFC"/>
    <w:rsid w:val="004C5ECF"/>
    <w:rsid w:val="004C740D"/>
    <w:rsid w:val="004C74DC"/>
    <w:rsid w:val="004C7D07"/>
    <w:rsid w:val="004D01B5"/>
    <w:rsid w:val="004D083B"/>
    <w:rsid w:val="004D0A24"/>
    <w:rsid w:val="004D0B4B"/>
    <w:rsid w:val="004D331D"/>
    <w:rsid w:val="004D3487"/>
    <w:rsid w:val="004D437C"/>
    <w:rsid w:val="004D44CF"/>
    <w:rsid w:val="004D5898"/>
    <w:rsid w:val="004D598D"/>
    <w:rsid w:val="004D5C70"/>
    <w:rsid w:val="004D638C"/>
    <w:rsid w:val="004D6B09"/>
    <w:rsid w:val="004E1F6D"/>
    <w:rsid w:val="004E2C69"/>
    <w:rsid w:val="004E3508"/>
    <w:rsid w:val="004E399B"/>
    <w:rsid w:val="004E4860"/>
    <w:rsid w:val="004E5B56"/>
    <w:rsid w:val="004E65D7"/>
    <w:rsid w:val="004E7DBF"/>
    <w:rsid w:val="004F0108"/>
    <w:rsid w:val="004F138D"/>
    <w:rsid w:val="004F31AE"/>
    <w:rsid w:val="004F40A2"/>
    <w:rsid w:val="004F44F0"/>
    <w:rsid w:val="004F47F9"/>
    <w:rsid w:val="004F52A3"/>
    <w:rsid w:val="004F5564"/>
    <w:rsid w:val="004F6125"/>
    <w:rsid w:val="004F6808"/>
    <w:rsid w:val="004F688F"/>
    <w:rsid w:val="004F79A3"/>
    <w:rsid w:val="004F7A28"/>
    <w:rsid w:val="004F7CCC"/>
    <w:rsid w:val="005003DA"/>
    <w:rsid w:val="005003FD"/>
    <w:rsid w:val="00500E93"/>
    <w:rsid w:val="005016B7"/>
    <w:rsid w:val="005018F8"/>
    <w:rsid w:val="00501F8C"/>
    <w:rsid w:val="00502538"/>
    <w:rsid w:val="0050253B"/>
    <w:rsid w:val="0050268C"/>
    <w:rsid w:val="0050403A"/>
    <w:rsid w:val="00504830"/>
    <w:rsid w:val="005059F7"/>
    <w:rsid w:val="00505E29"/>
    <w:rsid w:val="0050672E"/>
    <w:rsid w:val="00507765"/>
    <w:rsid w:val="005103AF"/>
    <w:rsid w:val="00511086"/>
    <w:rsid w:val="00511839"/>
    <w:rsid w:val="00511885"/>
    <w:rsid w:val="00513721"/>
    <w:rsid w:val="0051478D"/>
    <w:rsid w:val="00515AEB"/>
    <w:rsid w:val="005174DB"/>
    <w:rsid w:val="00517EBF"/>
    <w:rsid w:val="00517ED7"/>
    <w:rsid w:val="005201E4"/>
    <w:rsid w:val="005225EC"/>
    <w:rsid w:val="00523C5B"/>
    <w:rsid w:val="0052444C"/>
    <w:rsid w:val="00524592"/>
    <w:rsid w:val="00524668"/>
    <w:rsid w:val="005248CC"/>
    <w:rsid w:val="00526057"/>
    <w:rsid w:val="005268A9"/>
    <w:rsid w:val="00526C87"/>
    <w:rsid w:val="0052716D"/>
    <w:rsid w:val="00527B36"/>
    <w:rsid w:val="0053023A"/>
    <w:rsid w:val="005302AF"/>
    <w:rsid w:val="0053050C"/>
    <w:rsid w:val="0053073B"/>
    <w:rsid w:val="00531A64"/>
    <w:rsid w:val="00531F37"/>
    <w:rsid w:val="0053268B"/>
    <w:rsid w:val="005326F4"/>
    <w:rsid w:val="00533BD3"/>
    <w:rsid w:val="0053430C"/>
    <w:rsid w:val="0053568A"/>
    <w:rsid w:val="00536159"/>
    <w:rsid w:val="0053730E"/>
    <w:rsid w:val="00537898"/>
    <w:rsid w:val="0054093A"/>
    <w:rsid w:val="005414A1"/>
    <w:rsid w:val="00541962"/>
    <w:rsid w:val="00542846"/>
    <w:rsid w:val="00542A94"/>
    <w:rsid w:val="00542B8F"/>
    <w:rsid w:val="00543B1C"/>
    <w:rsid w:val="00544354"/>
    <w:rsid w:val="005446CB"/>
    <w:rsid w:val="00545053"/>
    <w:rsid w:val="005452AE"/>
    <w:rsid w:val="00545EB9"/>
    <w:rsid w:val="0054604A"/>
    <w:rsid w:val="005473CF"/>
    <w:rsid w:val="0055059E"/>
    <w:rsid w:val="00550A8B"/>
    <w:rsid w:val="005511EB"/>
    <w:rsid w:val="005514C6"/>
    <w:rsid w:val="005516D5"/>
    <w:rsid w:val="00552427"/>
    <w:rsid w:val="00552FAD"/>
    <w:rsid w:val="0055300B"/>
    <w:rsid w:val="005530AA"/>
    <w:rsid w:val="005537A4"/>
    <w:rsid w:val="00553DCC"/>
    <w:rsid w:val="00554003"/>
    <w:rsid w:val="00555E5C"/>
    <w:rsid w:val="00556926"/>
    <w:rsid w:val="00556B0D"/>
    <w:rsid w:val="0055786F"/>
    <w:rsid w:val="00557EB8"/>
    <w:rsid w:val="00561D4F"/>
    <w:rsid w:val="00562295"/>
    <w:rsid w:val="00562337"/>
    <w:rsid w:val="005627FA"/>
    <w:rsid w:val="00562AB7"/>
    <w:rsid w:val="00562CAF"/>
    <w:rsid w:val="00562EFD"/>
    <w:rsid w:val="005632BC"/>
    <w:rsid w:val="00565E4C"/>
    <w:rsid w:val="005661E4"/>
    <w:rsid w:val="005666E5"/>
    <w:rsid w:val="00566D18"/>
    <w:rsid w:val="00566FDB"/>
    <w:rsid w:val="0056702D"/>
    <w:rsid w:val="005670E1"/>
    <w:rsid w:val="005676F3"/>
    <w:rsid w:val="00567990"/>
    <w:rsid w:val="00572707"/>
    <w:rsid w:val="00573DFD"/>
    <w:rsid w:val="00574E3C"/>
    <w:rsid w:val="00575BD4"/>
    <w:rsid w:val="005769AF"/>
    <w:rsid w:val="00576D7D"/>
    <w:rsid w:val="0058165C"/>
    <w:rsid w:val="005820F7"/>
    <w:rsid w:val="00582ED5"/>
    <w:rsid w:val="0058340D"/>
    <w:rsid w:val="00583626"/>
    <w:rsid w:val="0058382D"/>
    <w:rsid w:val="005841D1"/>
    <w:rsid w:val="005845A1"/>
    <w:rsid w:val="005845B3"/>
    <w:rsid w:val="00584890"/>
    <w:rsid w:val="005848A7"/>
    <w:rsid w:val="005850CA"/>
    <w:rsid w:val="005857CD"/>
    <w:rsid w:val="005858E2"/>
    <w:rsid w:val="00586613"/>
    <w:rsid w:val="00587161"/>
    <w:rsid w:val="00591D26"/>
    <w:rsid w:val="0059462F"/>
    <w:rsid w:val="005946CE"/>
    <w:rsid w:val="00596028"/>
    <w:rsid w:val="00597627"/>
    <w:rsid w:val="005978E2"/>
    <w:rsid w:val="005A06BE"/>
    <w:rsid w:val="005A1BBE"/>
    <w:rsid w:val="005A2159"/>
    <w:rsid w:val="005A2BDA"/>
    <w:rsid w:val="005A2CB2"/>
    <w:rsid w:val="005A3515"/>
    <w:rsid w:val="005A64E9"/>
    <w:rsid w:val="005A65FD"/>
    <w:rsid w:val="005A77A3"/>
    <w:rsid w:val="005A7ACB"/>
    <w:rsid w:val="005A7CA3"/>
    <w:rsid w:val="005B00BF"/>
    <w:rsid w:val="005B2B54"/>
    <w:rsid w:val="005B31EE"/>
    <w:rsid w:val="005B4A32"/>
    <w:rsid w:val="005B59F2"/>
    <w:rsid w:val="005B5B12"/>
    <w:rsid w:val="005B5E65"/>
    <w:rsid w:val="005B5E93"/>
    <w:rsid w:val="005B6737"/>
    <w:rsid w:val="005B6766"/>
    <w:rsid w:val="005C0082"/>
    <w:rsid w:val="005C0A37"/>
    <w:rsid w:val="005C17AF"/>
    <w:rsid w:val="005C206E"/>
    <w:rsid w:val="005C2516"/>
    <w:rsid w:val="005C317C"/>
    <w:rsid w:val="005C33E0"/>
    <w:rsid w:val="005C3A92"/>
    <w:rsid w:val="005C4AF7"/>
    <w:rsid w:val="005C5874"/>
    <w:rsid w:val="005C5CB0"/>
    <w:rsid w:val="005C65F0"/>
    <w:rsid w:val="005C7546"/>
    <w:rsid w:val="005C7B88"/>
    <w:rsid w:val="005D01EE"/>
    <w:rsid w:val="005D161C"/>
    <w:rsid w:val="005D1D2B"/>
    <w:rsid w:val="005D1F85"/>
    <w:rsid w:val="005D2DD5"/>
    <w:rsid w:val="005D30C4"/>
    <w:rsid w:val="005D4350"/>
    <w:rsid w:val="005D4386"/>
    <w:rsid w:val="005D4594"/>
    <w:rsid w:val="005D4AA5"/>
    <w:rsid w:val="005D4C16"/>
    <w:rsid w:val="005D4D6B"/>
    <w:rsid w:val="005D4EB9"/>
    <w:rsid w:val="005D4F55"/>
    <w:rsid w:val="005D5E16"/>
    <w:rsid w:val="005D6AC8"/>
    <w:rsid w:val="005D6BEB"/>
    <w:rsid w:val="005D7225"/>
    <w:rsid w:val="005D7C7B"/>
    <w:rsid w:val="005D7DA6"/>
    <w:rsid w:val="005E07EF"/>
    <w:rsid w:val="005E0FEA"/>
    <w:rsid w:val="005E126F"/>
    <w:rsid w:val="005E127C"/>
    <w:rsid w:val="005E2218"/>
    <w:rsid w:val="005E34D4"/>
    <w:rsid w:val="005E35FD"/>
    <w:rsid w:val="005E5141"/>
    <w:rsid w:val="005E66BE"/>
    <w:rsid w:val="005E7808"/>
    <w:rsid w:val="005F0426"/>
    <w:rsid w:val="005F09AF"/>
    <w:rsid w:val="005F0CB0"/>
    <w:rsid w:val="005F158E"/>
    <w:rsid w:val="005F1F87"/>
    <w:rsid w:val="005F20E2"/>
    <w:rsid w:val="005F20F0"/>
    <w:rsid w:val="005F24A6"/>
    <w:rsid w:val="005F30C1"/>
    <w:rsid w:val="005F3621"/>
    <w:rsid w:val="005F3D10"/>
    <w:rsid w:val="005F3DBD"/>
    <w:rsid w:val="005F3FC5"/>
    <w:rsid w:val="005F4058"/>
    <w:rsid w:val="005F469A"/>
    <w:rsid w:val="005F47BF"/>
    <w:rsid w:val="005F5424"/>
    <w:rsid w:val="005F5CB8"/>
    <w:rsid w:val="005F5D68"/>
    <w:rsid w:val="005F5D9D"/>
    <w:rsid w:val="005F6FBD"/>
    <w:rsid w:val="005F74B6"/>
    <w:rsid w:val="00601DBF"/>
    <w:rsid w:val="00601F42"/>
    <w:rsid w:val="00601FBC"/>
    <w:rsid w:val="00602231"/>
    <w:rsid w:val="00603425"/>
    <w:rsid w:val="006049BF"/>
    <w:rsid w:val="00606FFF"/>
    <w:rsid w:val="00607419"/>
    <w:rsid w:val="006079F6"/>
    <w:rsid w:val="0061126A"/>
    <w:rsid w:val="00611688"/>
    <w:rsid w:val="00611766"/>
    <w:rsid w:val="006118F4"/>
    <w:rsid w:val="00611929"/>
    <w:rsid w:val="00611CBB"/>
    <w:rsid w:val="006126F4"/>
    <w:rsid w:val="00612DAD"/>
    <w:rsid w:val="006131CF"/>
    <w:rsid w:val="006139C5"/>
    <w:rsid w:val="00614FC7"/>
    <w:rsid w:val="006155FA"/>
    <w:rsid w:val="0061568F"/>
    <w:rsid w:val="00615A16"/>
    <w:rsid w:val="006171F2"/>
    <w:rsid w:val="00617B7F"/>
    <w:rsid w:val="0062018B"/>
    <w:rsid w:val="006218A1"/>
    <w:rsid w:val="0062192E"/>
    <w:rsid w:val="00621E0E"/>
    <w:rsid w:val="00622DA8"/>
    <w:rsid w:val="006230EC"/>
    <w:rsid w:val="00623BDD"/>
    <w:rsid w:val="00624A56"/>
    <w:rsid w:val="00625520"/>
    <w:rsid w:val="00625D55"/>
    <w:rsid w:val="0062677D"/>
    <w:rsid w:val="00626FFD"/>
    <w:rsid w:val="0062720B"/>
    <w:rsid w:val="0063006A"/>
    <w:rsid w:val="00631CED"/>
    <w:rsid w:val="00634AAB"/>
    <w:rsid w:val="00635BC1"/>
    <w:rsid w:val="006365C0"/>
    <w:rsid w:val="00636643"/>
    <w:rsid w:val="00636EAF"/>
    <w:rsid w:val="00636EEB"/>
    <w:rsid w:val="006372EA"/>
    <w:rsid w:val="0064003C"/>
    <w:rsid w:val="00640193"/>
    <w:rsid w:val="006401F8"/>
    <w:rsid w:val="00640DA1"/>
    <w:rsid w:val="0064156E"/>
    <w:rsid w:val="00641581"/>
    <w:rsid w:val="006421FF"/>
    <w:rsid w:val="00642867"/>
    <w:rsid w:val="00643120"/>
    <w:rsid w:val="00643394"/>
    <w:rsid w:val="00643797"/>
    <w:rsid w:val="006440D9"/>
    <w:rsid w:val="0064469B"/>
    <w:rsid w:val="00644B29"/>
    <w:rsid w:val="00647977"/>
    <w:rsid w:val="0065046B"/>
    <w:rsid w:val="00651A87"/>
    <w:rsid w:val="00653621"/>
    <w:rsid w:val="006545F2"/>
    <w:rsid w:val="00654E23"/>
    <w:rsid w:val="00654E81"/>
    <w:rsid w:val="006575CC"/>
    <w:rsid w:val="0066022C"/>
    <w:rsid w:val="00660411"/>
    <w:rsid w:val="006611AC"/>
    <w:rsid w:val="00661781"/>
    <w:rsid w:val="0066196A"/>
    <w:rsid w:val="00662E5F"/>
    <w:rsid w:val="006630E1"/>
    <w:rsid w:val="006637DF"/>
    <w:rsid w:val="00664A8F"/>
    <w:rsid w:val="00664AA3"/>
    <w:rsid w:val="00664F60"/>
    <w:rsid w:val="0066514A"/>
    <w:rsid w:val="006657A0"/>
    <w:rsid w:val="006669C5"/>
    <w:rsid w:val="00670228"/>
    <w:rsid w:val="006709BC"/>
    <w:rsid w:val="00670B74"/>
    <w:rsid w:val="00670BEA"/>
    <w:rsid w:val="00671999"/>
    <w:rsid w:val="00671C53"/>
    <w:rsid w:val="006726C1"/>
    <w:rsid w:val="00672EAC"/>
    <w:rsid w:val="00674621"/>
    <w:rsid w:val="00674F19"/>
    <w:rsid w:val="0067545F"/>
    <w:rsid w:val="0067615C"/>
    <w:rsid w:val="0067618C"/>
    <w:rsid w:val="006765AD"/>
    <w:rsid w:val="00676EE1"/>
    <w:rsid w:val="00680145"/>
    <w:rsid w:val="00681A2C"/>
    <w:rsid w:val="00681F91"/>
    <w:rsid w:val="00682224"/>
    <w:rsid w:val="006826F3"/>
    <w:rsid w:val="006830BF"/>
    <w:rsid w:val="0068310F"/>
    <w:rsid w:val="006834D1"/>
    <w:rsid w:val="00683B95"/>
    <w:rsid w:val="006840CF"/>
    <w:rsid w:val="0068436A"/>
    <w:rsid w:val="0068575E"/>
    <w:rsid w:val="006865A9"/>
    <w:rsid w:val="0068661F"/>
    <w:rsid w:val="006869EF"/>
    <w:rsid w:val="00687256"/>
    <w:rsid w:val="00687C8B"/>
    <w:rsid w:val="006901FA"/>
    <w:rsid w:val="006908D1"/>
    <w:rsid w:val="006932E9"/>
    <w:rsid w:val="006933AF"/>
    <w:rsid w:val="00694276"/>
    <w:rsid w:val="006945DE"/>
    <w:rsid w:val="00696811"/>
    <w:rsid w:val="006970C4"/>
    <w:rsid w:val="0069751B"/>
    <w:rsid w:val="00697E32"/>
    <w:rsid w:val="00697EBB"/>
    <w:rsid w:val="006A03B7"/>
    <w:rsid w:val="006A0A4B"/>
    <w:rsid w:val="006A1287"/>
    <w:rsid w:val="006A15CF"/>
    <w:rsid w:val="006A1C36"/>
    <w:rsid w:val="006A230A"/>
    <w:rsid w:val="006A2581"/>
    <w:rsid w:val="006A324D"/>
    <w:rsid w:val="006A3371"/>
    <w:rsid w:val="006A3407"/>
    <w:rsid w:val="006A4276"/>
    <w:rsid w:val="006A498E"/>
    <w:rsid w:val="006A5E1C"/>
    <w:rsid w:val="006A7280"/>
    <w:rsid w:val="006A79AB"/>
    <w:rsid w:val="006B0128"/>
    <w:rsid w:val="006B2081"/>
    <w:rsid w:val="006B221F"/>
    <w:rsid w:val="006B23EF"/>
    <w:rsid w:val="006B2F53"/>
    <w:rsid w:val="006B3407"/>
    <w:rsid w:val="006B5786"/>
    <w:rsid w:val="006B60D2"/>
    <w:rsid w:val="006B633A"/>
    <w:rsid w:val="006B66C0"/>
    <w:rsid w:val="006B6754"/>
    <w:rsid w:val="006B731A"/>
    <w:rsid w:val="006B79B4"/>
    <w:rsid w:val="006B7E2E"/>
    <w:rsid w:val="006C067F"/>
    <w:rsid w:val="006C1193"/>
    <w:rsid w:val="006C258E"/>
    <w:rsid w:val="006C2968"/>
    <w:rsid w:val="006C2B05"/>
    <w:rsid w:val="006C2C6B"/>
    <w:rsid w:val="006C36D3"/>
    <w:rsid w:val="006C3839"/>
    <w:rsid w:val="006C3DAC"/>
    <w:rsid w:val="006C4602"/>
    <w:rsid w:val="006C4938"/>
    <w:rsid w:val="006C5012"/>
    <w:rsid w:val="006C5254"/>
    <w:rsid w:val="006C5E88"/>
    <w:rsid w:val="006C67E8"/>
    <w:rsid w:val="006C798E"/>
    <w:rsid w:val="006D0154"/>
    <w:rsid w:val="006D05A8"/>
    <w:rsid w:val="006D05F7"/>
    <w:rsid w:val="006D0765"/>
    <w:rsid w:val="006D1ADE"/>
    <w:rsid w:val="006D1EC2"/>
    <w:rsid w:val="006D32AE"/>
    <w:rsid w:val="006D32B6"/>
    <w:rsid w:val="006D32FE"/>
    <w:rsid w:val="006D3AD7"/>
    <w:rsid w:val="006D3D3D"/>
    <w:rsid w:val="006D3EF4"/>
    <w:rsid w:val="006D5854"/>
    <w:rsid w:val="006D58FB"/>
    <w:rsid w:val="006D5974"/>
    <w:rsid w:val="006D5C68"/>
    <w:rsid w:val="006D69E7"/>
    <w:rsid w:val="006D71AE"/>
    <w:rsid w:val="006E07EA"/>
    <w:rsid w:val="006E09D5"/>
    <w:rsid w:val="006E1221"/>
    <w:rsid w:val="006E1329"/>
    <w:rsid w:val="006E135F"/>
    <w:rsid w:val="006E1CC4"/>
    <w:rsid w:val="006E223B"/>
    <w:rsid w:val="006E245F"/>
    <w:rsid w:val="006E394E"/>
    <w:rsid w:val="006E3C2A"/>
    <w:rsid w:val="006E3C39"/>
    <w:rsid w:val="006E3DB1"/>
    <w:rsid w:val="006E42ED"/>
    <w:rsid w:val="006E4C19"/>
    <w:rsid w:val="006E65E9"/>
    <w:rsid w:val="006E6925"/>
    <w:rsid w:val="006E728B"/>
    <w:rsid w:val="006E783A"/>
    <w:rsid w:val="006F0EBC"/>
    <w:rsid w:val="006F2222"/>
    <w:rsid w:val="006F33E7"/>
    <w:rsid w:val="006F4506"/>
    <w:rsid w:val="006F4C91"/>
    <w:rsid w:val="006F5008"/>
    <w:rsid w:val="006F5ADB"/>
    <w:rsid w:val="006F64FE"/>
    <w:rsid w:val="006F6624"/>
    <w:rsid w:val="006F6747"/>
    <w:rsid w:val="006F6D3D"/>
    <w:rsid w:val="006F7454"/>
    <w:rsid w:val="007020CF"/>
    <w:rsid w:val="007040A5"/>
    <w:rsid w:val="00704A60"/>
    <w:rsid w:val="00704D1C"/>
    <w:rsid w:val="007057B4"/>
    <w:rsid w:val="00705ABB"/>
    <w:rsid w:val="00705B60"/>
    <w:rsid w:val="00710571"/>
    <w:rsid w:val="00710A1D"/>
    <w:rsid w:val="007122D4"/>
    <w:rsid w:val="00712DE9"/>
    <w:rsid w:val="00713DA3"/>
    <w:rsid w:val="007143BA"/>
    <w:rsid w:val="007152B7"/>
    <w:rsid w:val="007176A1"/>
    <w:rsid w:val="007214CC"/>
    <w:rsid w:val="00722306"/>
    <w:rsid w:val="007225C3"/>
    <w:rsid w:val="00722646"/>
    <w:rsid w:val="00722C07"/>
    <w:rsid w:val="00722CCF"/>
    <w:rsid w:val="00722CFC"/>
    <w:rsid w:val="007232A2"/>
    <w:rsid w:val="00724040"/>
    <w:rsid w:val="00724911"/>
    <w:rsid w:val="00724CF6"/>
    <w:rsid w:val="0072543D"/>
    <w:rsid w:val="00725834"/>
    <w:rsid w:val="00727142"/>
    <w:rsid w:val="00730072"/>
    <w:rsid w:val="007308D5"/>
    <w:rsid w:val="00730B6B"/>
    <w:rsid w:val="00730E1D"/>
    <w:rsid w:val="0073104A"/>
    <w:rsid w:val="007311F4"/>
    <w:rsid w:val="00731715"/>
    <w:rsid w:val="007323C1"/>
    <w:rsid w:val="00732426"/>
    <w:rsid w:val="0073251B"/>
    <w:rsid w:val="00732552"/>
    <w:rsid w:val="007334BC"/>
    <w:rsid w:val="00733713"/>
    <w:rsid w:val="00734330"/>
    <w:rsid w:val="00734483"/>
    <w:rsid w:val="00734DED"/>
    <w:rsid w:val="00735247"/>
    <w:rsid w:val="00735B03"/>
    <w:rsid w:val="00735EC1"/>
    <w:rsid w:val="00736424"/>
    <w:rsid w:val="00737534"/>
    <w:rsid w:val="007377C8"/>
    <w:rsid w:val="00740A9E"/>
    <w:rsid w:val="00740FA5"/>
    <w:rsid w:val="007412F7"/>
    <w:rsid w:val="0074160E"/>
    <w:rsid w:val="00741C0A"/>
    <w:rsid w:val="00742049"/>
    <w:rsid w:val="00742C74"/>
    <w:rsid w:val="00742CAF"/>
    <w:rsid w:val="00743AD2"/>
    <w:rsid w:val="00743C38"/>
    <w:rsid w:val="00743DF0"/>
    <w:rsid w:val="007444A1"/>
    <w:rsid w:val="007453B9"/>
    <w:rsid w:val="00746A7C"/>
    <w:rsid w:val="007504FC"/>
    <w:rsid w:val="00750EC1"/>
    <w:rsid w:val="00750FC3"/>
    <w:rsid w:val="00751839"/>
    <w:rsid w:val="0075341A"/>
    <w:rsid w:val="00754183"/>
    <w:rsid w:val="00754926"/>
    <w:rsid w:val="00755F0A"/>
    <w:rsid w:val="00756C16"/>
    <w:rsid w:val="00757300"/>
    <w:rsid w:val="0075776E"/>
    <w:rsid w:val="00757DAF"/>
    <w:rsid w:val="00760282"/>
    <w:rsid w:val="007608F3"/>
    <w:rsid w:val="007628F6"/>
    <w:rsid w:val="00764B0A"/>
    <w:rsid w:val="00764B58"/>
    <w:rsid w:val="00765308"/>
    <w:rsid w:val="00765B5E"/>
    <w:rsid w:val="00765CD7"/>
    <w:rsid w:val="00766403"/>
    <w:rsid w:val="00767747"/>
    <w:rsid w:val="007678FC"/>
    <w:rsid w:val="00767B7B"/>
    <w:rsid w:val="0077070B"/>
    <w:rsid w:val="00770EB9"/>
    <w:rsid w:val="007710FA"/>
    <w:rsid w:val="007720E3"/>
    <w:rsid w:val="00772518"/>
    <w:rsid w:val="00773ED0"/>
    <w:rsid w:val="0077401B"/>
    <w:rsid w:val="00775659"/>
    <w:rsid w:val="0077639A"/>
    <w:rsid w:val="00776669"/>
    <w:rsid w:val="007766FD"/>
    <w:rsid w:val="00776AF1"/>
    <w:rsid w:val="00780179"/>
    <w:rsid w:val="00780432"/>
    <w:rsid w:val="00780BCE"/>
    <w:rsid w:val="00780F5C"/>
    <w:rsid w:val="007821C4"/>
    <w:rsid w:val="00783345"/>
    <w:rsid w:val="00783363"/>
    <w:rsid w:val="007839D6"/>
    <w:rsid w:val="0078445C"/>
    <w:rsid w:val="00784654"/>
    <w:rsid w:val="0078481D"/>
    <w:rsid w:val="00785289"/>
    <w:rsid w:val="00785ACC"/>
    <w:rsid w:val="00786327"/>
    <w:rsid w:val="00786D09"/>
    <w:rsid w:val="0078713F"/>
    <w:rsid w:val="00787979"/>
    <w:rsid w:val="007879A3"/>
    <w:rsid w:val="00790CF2"/>
    <w:rsid w:val="00791EFB"/>
    <w:rsid w:val="00793349"/>
    <w:rsid w:val="007933F0"/>
    <w:rsid w:val="007934EB"/>
    <w:rsid w:val="00793DDC"/>
    <w:rsid w:val="0079451F"/>
    <w:rsid w:val="00794D7C"/>
    <w:rsid w:val="00795E0F"/>
    <w:rsid w:val="00796D8D"/>
    <w:rsid w:val="00797283"/>
    <w:rsid w:val="007973E8"/>
    <w:rsid w:val="00797422"/>
    <w:rsid w:val="0079742D"/>
    <w:rsid w:val="00797A59"/>
    <w:rsid w:val="00797CD6"/>
    <w:rsid w:val="007A0B24"/>
    <w:rsid w:val="007A1B1E"/>
    <w:rsid w:val="007A2158"/>
    <w:rsid w:val="007A4BDE"/>
    <w:rsid w:val="007A4CD8"/>
    <w:rsid w:val="007A5C5C"/>
    <w:rsid w:val="007A6635"/>
    <w:rsid w:val="007A69B0"/>
    <w:rsid w:val="007A7102"/>
    <w:rsid w:val="007A79C1"/>
    <w:rsid w:val="007B1325"/>
    <w:rsid w:val="007B1D76"/>
    <w:rsid w:val="007B2397"/>
    <w:rsid w:val="007B2BC9"/>
    <w:rsid w:val="007B325F"/>
    <w:rsid w:val="007B4760"/>
    <w:rsid w:val="007B4B31"/>
    <w:rsid w:val="007B4CA5"/>
    <w:rsid w:val="007B4D13"/>
    <w:rsid w:val="007B5DD8"/>
    <w:rsid w:val="007B6E09"/>
    <w:rsid w:val="007B7E6F"/>
    <w:rsid w:val="007C0758"/>
    <w:rsid w:val="007C1951"/>
    <w:rsid w:val="007C232E"/>
    <w:rsid w:val="007C35E3"/>
    <w:rsid w:val="007C3A07"/>
    <w:rsid w:val="007C43DC"/>
    <w:rsid w:val="007C4552"/>
    <w:rsid w:val="007C47D2"/>
    <w:rsid w:val="007C486A"/>
    <w:rsid w:val="007C4B06"/>
    <w:rsid w:val="007C4C15"/>
    <w:rsid w:val="007C561E"/>
    <w:rsid w:val="007C57DE"/>
    <w:rsid w:val="007C58EB"/>
    <w:rsid w:val="007C6D10"/>
    <w:rsid w:val="007C7385"/>
    <w:rsid w:val="007D0ADD"/>
    <w:rsid w:val="007D0AFA"/>
    <w:rsid w:val="007D0F5C"/>
    <w:rsid w:val="007D1243"/>
    <w:rsid w:val="007D156F"/>
    <w:rsid w:val="007D3809"/>
    <w:rsid w:val="007D3FFE"/>
    <w:rsid w:val="007D426A"/>
    <w:rsid w:val="007D43CB"/>
    <w:rsid w:val="007D5FDE"/>
    <w:rsid w:val="007D6DBF"/>
    <w:rsid w:val="007D7314"/>
    <w:rsid w:val="007D73E5"/>
    <w:rsid w:val="007D7C5F"/>
    <w:rsid w:val="007D7F1B"/>
    <w:rsid w:val="007E075C"/>
    <w:rsid w:val="007E0EC8"/>
    <w:rsid w:val="007E0F50"/>
    <w:rsid w:val="007E1DE3"/>
    <w:rsid w:val="007E2175"/>
    <w:rsid w:val="007E2599"/>
    <w:rsid w:val="007E2B79"/>
    <w:rsid w:val="007E2EBD"/>
    <w:rsid w:val="007E3E0A"/>
    <w:rsid w:val="007E4662"/>
    <w:rsid w:val="007E5182"/>
    <w:rsid w:val="007E732E"/>
    <w:rsid w:val="007F2A05"/>
    <w:rsid w:val="007F36D3"/>
    <w:rsid w:val="007F3A95"/>
    <w:rsid w:val="007F4804"/>
    <w:rsid w:val="007F4D00"/>
    <w:rsid w:val="007F584B"/>
    <w:rsid w:val="007F6384"/>
    <w:rsid w:val="007F65D5"/>
    <w:rsid w:val="00800121"/>
    <w:rsid w:val="008006DB"/>
    <w:rsid w:val="008017CB"/>
    <w:rsid w:val="008024AD"/>
    <w:rsid w:val="008026B3"/>
    <w:rsid w:val="00803E18"/>
    <w:rsid w:val="00803F03"/>
    <w:rsid w:val="00805CA9"/>
    <w:rsid w:val="00805CF3"/>
    <w:rsid w:val="00805EBF"/>
    <w:rsid w:val="0080688F"/>
    <w:rsid w:val="008071A4"/>
    <w:rsid w:val="00807584"/>
    <w:rsid w:val="00807969"/>
    <w:rsid w:val="00810973"/>
    <w:rsid w:val="0081109F"/>
    <w:rsid w:val="00811B9F"/>
    <w:rsid w:val="00812224"/>
    <w:rsid w:val="00812F13"/>
    <w:rsid w:val="00813F8A"/>
    <w:rsid w:val="00814145"/>
    <w:rsid w:val="00816742"/>
    <w:rsid w:val="008168F0"/>
    <w:rsid w:val="00817FCA"/>
    <w:rsid w:val="0082032A"/>
    <w:rsid w:val="008208AA"/>
    <w:rsid w:val="00820D8E"/>
    <w:rsid w:val="00820ED1"/>
    <w:rsid w:val="008215CA"/>
    <w:rsid w:val="00821786"/>
    <w:rsid w:val="0082224C"/>
    <w:rsid w:val="008224E9"/>
    <w:rsid w:val="008225E8"/>
    <w:rsid w:val="008232D1"/>
    <w:rsid w:val="008235DF"/>
    <w:rsid w:val="008244D1"/>
    <w:rsid w:val="00824914"/>
    <w:rsid w:val="00825C33"/>
    <w:rsid w:val="00826230"/>
    <w:rsid w:val="008268A1"/>
    <w:rsid w:val="00826A78"/>
    <w:rsid w:val="00827037"/>
    <w:rsid w:val="008275AD"/>
    <w:rsid w:val="00830587"/>
    <w:rsid w:val="00830F17"/>
    <w:rsid w:val="00832C67"/>
    <w:rsid w:val="00832DF3"/>
    <w:rsid w:val="00833F6B"/>
    <w:rsid w:val="008352AC"/>
    <w:rsid w:val="008359B8"/>
    <w:rsid w:val="00835FA6"/>
    <w:rsid w:val="00836749"/>
    <w:rsid w:val="00836818"/>
    <w:rsid w:val="008371C0"/>
    <w:rsid w:val="00840570"/>
    <w:rsid w:val="00841D70"/>
    <w:rsid w:val="00842725"/>
    <w:rsid w:val="008428BD"/>
    <w:rsid w:val="0084383A"/>
    <w:rsid w:val="00843A99"/>
    <w:rsid w:val="00843BB2"/>
    <w:rsid w:val="00843CEC"/>
    <w:rsid w:val="00844193"/>
    <w:rsid w:val="00845813"/>
    <w:rsid w:val="0084628C"/>
    <w:rsid w:val="008463D6"/>
    <w:rsid w:val="00846AFF"/>
    <w:rsid w:val="0084706B"/>
    <w:rsid w:val="00847D03"/>
    <w:rsid w:val="00847D0C"/>
    <w:rsid w:val="00850C71"/>
    <w:rsid w:val="008513CC"/>
    <w:rsid w:val="00853226"/>
    <w:rsid w:val="00853705"/>
    <w:rsid w:val="00853A4A"/>
    <w:rsid w:val="00853F64"/>
    <w:rsid w:val="008546E5"/>
    <w:rsid w:val="00854BE0"/>
    <w:rsid w:val="008567C8"/>
    <w:rsid w:val="00856B19"/>
    <w:rsid w:val="00857188"/>
    <w:rsid w:val="008575F1"/>
    <w:rsid w:val="00857B7A"/>
    <w:rsid w:val="00860118"/>
    <w:rsid w:val="0086187A"/>
    <w:rsid w:val="00861966"/>
    <w:rsid w:val="00861972"/>
    <w:rsid w:val="00861B78"/>
    <w:rsid w:val="00862B72"/>
    <w:rsid w:val="0086549D"/>
    <w:rsid w:val="00865F83"/>
    <w:rsid w:val="0086668F"/>
    <w:rsid w:val="008669DD"/>
    <w:rsid w:val="0086708E"/>
    <w:rsid w:val="008679BE"/>
    <w:rsid w:val="0087056C"/>
    <w:rsid w:val="00871B65"/>
    <w:rsid w:val="008722D4"/>
    <w:rsid w:val="008726A5"/>
    <w:rsid w:val="00872DCA"/>
    <w:rsid w:val="0087368C"/>
    <w:rsid w:val="0087464E"/>
    <w:rsid w:val="00875A81"/>
    <w:rsid w:val="00875F95"/>
    <w:rsid w:val="00876430"/>
    <w:rsid w:val="008764A4"/>
    <w:rsid w:val="00876C7C"/>
    <w:rsid w:val="00877D94"/>
    <w:rsid w:val="00880B05"/>
    <w:rsid w:val="00881164"/>
    <w:rsid w:val="0088279B"/>
    <w:rsid w:val="00882E7B"/>
    <w:rsid w:val="0088348E"/>
    <w:rsid w:val="00884B91"/>
    <w:rsid w:val="00885323"/>
    <w:rsid w:val="00886122"/>
    <w:rsid w:val="00886AF8"/>
    <w:rsid w:val="00886E1E"/>
    <w:rsid w:val="00886E9F"/>
    <w:rsid w:val="00887166"/>
    <w:rsid w:val="00887D2E"/>
    <w:rsid w:val="0089131E"/>
    <w:rsid w:val="00892FE4"/>
    <w:rsid w:val="00893742"/>
    <w:rsid w:val="00893B0D"/>
    <w:rsid w:val="00894977"/>
    <w:rsid w:val="00895F45"/>
    <w:rsid w:val="008962D6"/>
    <w:rsid w:val="0089672F"/>
    <w:rsid w:val="00896E27"/>
    <w:rsid w:val="00897104"/>
    <w:rsid w:val="008972C7"/>
    <w:rsid w:val="00897916"/>
    <w:rsid w:val="00897C0F"/>
    <w:rsid w:val="008A0561"/>
    <w:rsid w:val="008A102C"/>
    <w:rsid w:val="008A1B2E"/>
    <w:rsid w:val="008A2B42"/>
    <w:rsid w:val="008A3AF3"/>
    <w:rsid w:val="008A3C5F"/>
    <w:rsid w:val="008A41F9"/>
    <w:rsid w:val="008A473E"/>
    <w:rsid w:val="008A574D"/>
    <w:rsid w:val="008A5D48"/>
    <w:rsid w:val="008A6224"/>
    <w:rsid w:val="008A7836"/>
    <w:rsid w:val="008B0050"/>
    <w:rsid w:val="008B0276"/>
    <w:rsid w:val="008B0BDD"/>
    <w:rsid w:val="008B1958"/>
    <w:rsid w:val="008B1982"/>
    <w:rsid w:val="008B2177"/>
    <w:rsid w:val="008B3FE9"/>
    <w:rsid w:val="008B4E4D"/>
    <w:rsid w:val="008B5454"/>
    <w:rsid w:val="008B57E3"/>
    <w:rsid w:val="008B5A2B"/>
    <w:rsid w:val="008B62D6"/>
    <w:rsid w:val="008B6D5E"/>
    <w:rsid w:val="008B712E"/>
    <w:rsid w:val="008B7492"/>
    <w:rsid w:val="008B7BB3"/>
    <w:rsid w:val="008C0E46"/>
    <w:rsid w:val="008C1984"/>
    <w:rsid w:val="008C1FD2"/>
    <w:rsid w:val="008C229F"/>
    <w:rsid w:val="008C38F7"/>
    <w:rsid w:val="008C52EF"/>
    <w:rsid w:val="008C5B61"/>
    <w:rsid w:val="008C6017"/>
    <w:rsid w:val="008C6C8A"/>
    <w:rsid w:val="008C6D35"/>
    <w:rsid w:val="008C6D53"/>
    <w:rsid w:val="008D0074"/>
    <w:rsid w:val="008D05B5"/>
    <w:rsid w:val="008D0674"/>
    <w:rsid w:val="008D0E10"/>
    <w:rsid w:val="008D11F7"/>
    <w:rsid w:val="008D2FD7"/>
    <w:rsid w:val="008D48F5"/>
    <w:rsid w:val="008D4A56"/>
    <w:rsid w:val="008D4D88"/>
    <w:rsid w:val="008D4D89"/>
    <w:rsid w:val="008D5A3C"/>
    <w:rsid w:val="008D5A5A"/>
    <w:rsid w:val="008D6207"/>
    <w:rsid w:val="008D759F"/>
    <w:rsid w:val="008E082E"/>
    <w:rsid w:val="008E0F60"/>
    <w:rsid w:val="008E1163"/>
    <w:rsid w:val="008E13A0"/>
    <w:rsid w:val="008E1758"/>
    <w:rsid w:val="008E1869"/>
    <w:rsid w:val="008E1D36"/>
    <w:rsid w:val="008E2478"/>
    <w:rsid w:val="008E29BF"/>
    <w:rsid w:val="008E2CF4"/>
    <w:rsid w:val="008E38C8"/>
    <w:rsid w:val="008E3BF5"/>
    <w:rsid w:val="008E3E46"/>
    <w:rsid w:val="008E4C3C"/>
    <w:rsid w:val="008E4D0F"/>
    <w:rsid w:val="008E51F8"/>
    <w:rsid w:val="008E596B"/>
    <w:rsid w:val="008E7020"/>
    <w:rsid w:val="008E70F2"/>
    <w:rsid w:val="008E7461"/>
    <w:rsid w:val="008E78B3"/>
    <w:rsid w:val="008E7BF8"/>
    <w:rsid w:val="008F02FA"/>
    <w:rsid w:val="008F04D6"/>
    <w:rsid w:val="008F0BEC"/>
    <w:rsid w:val="008F0C3C"/>
    <w:rsid w:val="008F0D14"/>
    <w:rsid w:val="008F4F3E"/>
    <w:rsid w:val="008F5153"/>
    <w:rsid w:val="008F5436"/>
    <w:rsid w:val="008F56F6"/>
    <w:rsid w:val="008F57AB"/>
    <w:rsid w:val="008F58B6"/>
    <w:rsid w:val="008F5A8E"/>
    <w:rsid w:val="008F626A"/>
    <w:rsid w:val="008F6FF0"/>
    <w:rsid w:val="008F7323"/>
    <w:rsid w:val="008F7486"/>
    <w:rsid w:val="0090050F"/>
    <w:rsid w:val="009005B9"/>
    <w:rsid w:val="009007AE"/>
    <w:rsid w:val="0090097E"/>
    <w:rsid w:val="00901E99"/>
    <w:rsid w:val="00903139"/>
    <w:rsid w:val="00903D6D"/>
    <w:rsid w:val="0090465F"/>
    <w:rsid w:val="00904695"/>
    <w:rsid w:val="00905FB8"/>
    <w:rsid w:val="00906581"/>
    <w:rsid w:val="009067B0"/>
    <w:rsid w:val="009071E5"/>
    <w:rsid w:val="00910C30"/>
    <w:rsid w:val="00910F94"/>
    <w:rsid w:val="00910FF2"/>
    <w:rsid w:val="0091184D"/>
    <w:rsid w:val="00911DEF"/>
    <w:rsid w:val="009123D6"/>
    <w:rsid w:val="00912EAD"/>
    <w:rsid w:val="00913455"/>
    <w:rsid w:val="009140AB"/>
    <w:rsid w:val="00914B13"/>
    <w:rsid w:val="00914D9D"/>
    <w:rsid w:val="00914D9E"/>
    <w:rsid w:val="00916D37"/>
    <w:rsid w:val="0091719B"/>
    <w:rsid w:val="009173D4"/>
    <w:rsid w:val="009175D5"/>
    <w:rsid w:val="009177A7"/>
    <w:rsid w:val="00917FC0"/>
    <w:rsid w:val="00922A30"/>
    <w:rsid w:val="00922D49"/>
    <w:rsid w:val="00923731"/>
    <w:rsid w:val="00923CBD"/>
    <w:rsid w:val="00924945"/>
    <w:rsid w:val="00924AFC"/>
    <w:rsid w:val="00924B79"/>
    <w:rsid w:val="00925620"/>
    <w:rsid w:val="00925ACD"/>
    <w:rsid w:val="00925AEF"/>
    <w:rsid w:val="009268C3"/>
    <w:rsid w:val="00927031"/>
    <w:rsid w:val="009270AA"/>
    <w:rsid w:val="0092729E"/>
    <w:rsid w:val="009301CB"/>
    <w:rsid w:val="00930DC1"/>
    <w:rsid w:val="00931184"/>
    <w:rsid w:val="00931C02"/>
    <w:rsid w:val="00932839"/>
    <w:rsid w:val="00932C1A"/>
    <w:rsid w:val="009331E0"/>
    <w:rsid w:val="00933334"/>
    <w:rsid w:val="00933973"/>
    <w:rsid w:val="00934075"/>
    <w:rsid w:val="00934CEF"/>
    <w:rsid w:val="00934DE7"/>
    <w:rsid w:val="00935104"/>
    <w:rsid w:val="00936173"/>
    <w:rsid w:val="00936DFF"/>
    <w:rsid w:val="00936EEF"/>
    <w:rsid w:val="00937212"/>
    <w:rsid w:val="00937F6F"/>
    <w:rsid w:val="00940506"/>
    <w:rsid w:val="00940C52"/>
    <w:rsid w:val="00941A21"/>
    <w:rsid w:val="00942245"/>
    <w:rsid w:val="00942855"/>
    <w:rsid w:val="00943D4C"/>
    <w:rsid w:val="00943DF9"/>
    <w:rsid w:val="00944586"/>
    <w:rsid w:val="00944BCE"/>
    <w:rsid w:val="00945B9E"/>
    <w:rsid w:val="00946066"/>
    <w:rsid w:val="00950024"/>
    <w:rsid w:val="00950A43"/>
    <w:rsid w:val="00950B68"/>
    <w:rsid w:val="0095124B"/>
    <w:rsid w:val="00952346"/>
    <w:rsid w:val="00952DDE"/>
    <w:rsid w:val="00952F3B"/>
    <w:rsid w:val="00954CE9"/>
    <w:rsid w:val="00954F63"/>
    <w:rsid w:val="00955006"/>
    <w:rsid w:val="009555CB"/>
    <w:rsid w:val="009570A7"/>
    <w:rsid w:val="009574EC"/>
    <w:rsid w:val="0095771C"/>
    <w:rsid w:val="00957EBA"/>
    <w:rsid w:val="00960AC8"/>
    <w:rsid w:val="00962C6D"/>
    <w:rsid w:val="0096445B"/>
    <w:rsid w:val="0096451A"/>
    <w:rsid w:val="00964C20"/>
    <w:rsid w:val="009654EE"/>
    <w:rsid w:val="009656FC"/>
    <w:rsid w:val="00966993"/>
    <w:rsid w:val="00966AF3"/>
    <w:rsid w:val="00966EE7"/>
    <w:rsid w:val="0096711E"/>
    <w:rsid w:val="009673AD"/>
    <w:rsid w:val="009674E6"/>
    <w:rsid w:val="0096774C"/>
    <w:rsid w:val="00967885"/>
    <w:rsid w:val="00970B69"/>
    <w:rsid w:val="00970FC5"/>
    <w:rsid w:val="00972CB1"/>
    <w:rsid w:val="009733FB"/>
    <w:rsid w:val="00973C4D"/>
    <w:rsid w:val="00974139"/>
    <w:rsid w:val="00974359"/>
    <w:rsid w:val="00975DE0"/>
    <w:rsid w:val="00976979"/>
    <w:rsid w:val="00977D11"/>
    <w:rsid w:val="00980463"/>
    <w:rsid w:val="0098102C"/>
    <w:rsid w:val="00981261"/>
    <w:rsid w:val="0098213C"/>
    <w:rsid w:val="009829C4"/>
    <w:rsid w:val="00982C21"/>
    <w:rsid w:val="0098336C"/>
    <w:rsid w:val="00983A4A"/>
    <w:rsid w:val="00983BC2"/>
    <w:rsid w:val="0098489A"/>
    <w:rsid w:val="00985B14"/>
    <w:rsid w:val="00985F01"/>
    <w:rsid w:val="00986343"/>
    <w:rsid w:val="00986FAC"/>
    <w:rsid w:val="0098783C"/>
    <w:rsid w:val="00987991"/>
    <w:rsid w:val="00990242"/>
    <w:rsid w:val="009906A6"/>
    <w:rsid w:val="00990C30"/>
    <w:rsid w:val="00992016"/>
    <w:rsid w:val="0099201D"/>
    <w:rsid w:val="009925B4"/>
    <w:rsid w:val="00992699"/>
    <w:rsid w:val="009936B4"/>
    <w:rsid w:val="00994522"/>
    <w:rsid w:val="0099474D"/>
    <w:rsid w:val="009948EE"/>
    <w:rsid w:val="009951EA"/>
    <w:rsid w:val="00995636"/>
    <w:rsid w:val="00995947"/>
    <w:rsid w:val="00995EAB"/>
    <w:rsid w:val="00997FE3"/>
    <w:rsid w:val="009A0D60"/>
    <w:rsid w:val="009A1883"/>
    <w:rsid w:val="009A29D9"/>
    <w:rsid w:val="009A3714"/>
    <w:rsid w:val="009A3CCE"/>
    <w:rsid w:val="009A564E"/>
    <w:rsid w:val="009A66AF"/>
    <w:rsid w:val="009A6EDD"/>
    <w:rsid w:val="009A733D"/>
    <w:rsid w:val="009B0222"/>
    <w:rsid w:val="009B0301"/>
    <w:rsid w:val="009B114C"/>
    <w:rsid w:val="009B206F"/>
    <w:rsid w:val="009B277A"/>
    <w:rsid w:val="009B2BF9"/>
    <w:rsid w:val="009B4DC2"/>
    <w:rsid w:val="009B4E1B"/>
    <w:rsid w:val="009B51CD"/>
    <w:rsid w:val="009B62E5"/>
    <w:rsid w:val="009B72FB"/>
    <w:rsid w:val="009B7AAB"/>
    <w:rsid w:val="009B7ACC"/>
    <w:rsid w:val="009B7FAA"/>
    <w:rsid w:val="009C0209"/>
    <w:rsid w:val="009C21B9"/>
    <w:rsid w:val="009C2F85"/>
    <w:rsid w:val="009C33EB"/>
    <w:rsid w:val="009C3B59"/>
    <w:rsid w:val="009C44AD"/>
    <w:rsid w:val="009C4C66"/>
    <w:rsid w:val="009C5D8B"/>
    <w:rsid w:val="009C699E"/>
    <w:rsid w:val="009C7194"/>
    <w:rsid w:val="009C783F"/>
    <w:rsid w:val="009C7FC2"/>
    <w:rsid w:val="009D01E8"/>
    <w:rsid w:val="009D0A23"/>
    <w:rsid w:val="009D3401"/>
    <w:rsid w:val="009D40CF"/>
    <w:rsid w:val="009D4924"/>
    <w:rsid w:val="009D5241"/>
    <w:rsid w:val="009D53BD"/>
    <w:rsid w:val="009D5755"/>
    <w:rsid w:val="009D57ED"/>
    <w:rsid w:val="009D6B6B"/>
    <w:rsid w:val="009D6F95"/>
    <w:rsid w:val="009D74C8"/>
    <w:rsid w:val="009D7C2F"/>
    <w:rsid w:val="009D7D35"/>
    <w:rsid w:val="009E0A02"/>
    <w:rsid w:val="009E152A"/>
    <w:rsid w:val="009E25CC"/>
    <w:rsid w:val="009E2B23"/>
    <w:rsid w:val="009E2CB8"/>
    <w:rsid w:val="009E3353"/>
    <w:rsid w:val="009E387A"/>
    <w:rsid w:val="009E4228"/>
    <w:rsid w:val="009E497E"/>
    <w:rsid w:val="009E54D4"/>
    <w:rsid w:val="009E61AE"/>
    <w:rsid w:val="009E624C"/>
    <w:rsid w:val="009E68F0"/>
    <w:rsid w:val="009E74E7"/>
    <w:rsid w:val="009E7556"/>
    <w:rsid w:val="009F0132"/>
    <w:rsid w:val="009F1A1C"/>
    <w:rsid w:val="009F22C8"/>
    <w:rsid w:val="009F2980"/>
    <w:rsid w:val="009F3260"/>
    <w:rsid w:val="009F3E6A"/>
    <w:rsid w:val="009F40BE"/>
    <w:rsid w:val="009F4DA5"/>
    <w:rsid w:val="009F58F1"/>
    <w:rsid w:val="009F5CC6"/>
    <w:rsid w:val="009F6956"/>
    <w:rsid w:val="009F73CB"/>
    <w:rsid w:val="009F7616"/>
    <w:rsid w:val="00A007FD"/>
    <w:rsid w:val="00A0086E"/>
    <w:rsid w:val="00A012C3"/>
    <w:rsid w:val="00A01985"/>
    <w:rsid w:val="00A01B17"/>
    <w:rsid w:val="00A01D02"/>
    <w:rsid w:val="00A02269"/>
    <w:rsid w:val="00A02BD9"/>
    <w:rsid w:val="00A033B3"/>
    <w:rsid w:val="00A03416"/>
    <w:rsid w:val="00A038C8"/>
    <w:rsid w:val="00A047B0"/>
    <w:rsid w:val="00A047C0"/>
    <w:rsid w:val="00A049F9"/>
    <w:rsid w:val="00A05B77"/>
    <w:rsid w:val="00A06699"/>
    <w:rsid w:val="00A100A6"/>
    <w:rsid w:val="00A10492"/>
    <w:rsid w:val="00A10CF7"/>
    <w:rsid w:val="00A1282F"/>
    <w:rsid w:val="00A132F1"/>
    <w:rsid w:val="00A13A49"/>
    <w:rsid w:val="00A13C12"/>
    <w:rsid w:val="00A13E31"/>
    <w:rsid w:val="00A15209"/>
    <w:rsid w:val="00A166C2"/>
    <w:rsid w:val="00A1693F"/>
    <w:rsid w:val="00A16A4E"/>
    <w:rsid w:val="00A22188"/>
    <w:rsid w:val="00A2270A"/>
    <w:rsid w:val="00A23237"/>
    <w:rsid w:val="00A23740"/>
    <w:rsid w:val="00A23B89"/>
    <w:rsid w:val="00A2476C"/>
    <w:rsid w:val="00A24E8F"/>
    <w:rsid w:val="00A250AA"/>
    <w:rsid w:val="00A251C4"/>
    <w:rsid w:val="00A260B8"/>
    <w:rsid w:val="00A26EE2"/>
    <w:rsid w:val="00A305CC"/>
    <w:rsid w:val="00A30864"/>
    <w:rsid w:val="00A32348"/>
    <w:rsid w:val="00A32DED"/>
    <w:rsid w:val="00A3370E"/>
    <w:rsid w:val="00A3403D"/>
    <w:rsid w:val="00A34972"/>
    <w:rsid w:val="00A3552C"/>
    <w:rsid w:val="00A3592A"/>
    <w:rsid w:val="00A35A42"/>
    <w:rsid w:val="00A36AF4"/>
    <w:rsid w:val="00A37D7C"/>
    <w:rsid w:val="00A402FA"/>
    <w:rsid w:val="00A419A4"/>
    <w:rsid w:val="00A4239E"/>
    <w:rsid w:val="00A4471C"/>
    <w:rsid w:val="00A4557A"/>
    <w:rsid w:val="00A45656"/>
    <w:rsid w:val="00A46191"/>
    <w:rsid w:val="00A462B8"/>
    <w:rsid w:val="00A46358"/>
    <w:rsid w:val="00A479B0"/>
    <w:rsid w:val="00A51855"/>
    <w:rsid w:val="00A51B6B"/>
    <w:rsid w:val="00A51BAC"/>
    <w:rsid w:val="00A51CD8"/>
    <w:rsid w:val="00A53E3D"/>
    <w:rsid w:val="00A556BB"/>
    <w:rsid w:val="00A56294"/>
    <w:rsid w:val="00A562BA"/>
    <w:rsid w:val="00A571FE"/>
    <w:rsid w:val="00A57EF2"/>
    <w:rsid w:val="00A61729"/>
    <w:rsid w:val="00A627A6"/>
    <w:rsid w:val="00A645B4"/>
    <w:rsid w:val="00A65160"/>
    <w:rsid w:val="00A65A07"/>
    <w:rsid w:val="00A67656"/>
    <w:rsid w:val="00A679C1"/>
    <w:rsid w:val="00A700B5"/>
    <w:rsid w:val="00A702D2"/>
    <w:rsid w:val="00A702D4"/>
    <w:rsid w:val="00A709EE"/>
    <w:rsid w:val="00A71202"/>
    <w:rsid w:val="00A71234"/>
    <w:rsid w:val="00A717E8"/>
    <w:rsid w:val="00A71835"/>
    <w:rsid w:val="00A71BF7"/>
    <w:rsid w:val="00A72890"/>
    <w:rsid w:val="00A72AE3"/>
    <w:rsid w:val="00A732CE"/>
    <w:rsid w:val="00A7399C"/>
    <w:rsid w:val="00A7432A"/>
    <w:rsid w:val="00A74697"/>
    <w:rsid w:val="00A74716"/>
    <w:rsid w:val="00A75021"/>
    <w:rsid w:val="00A75F01"/>
    <w:rsid w:val="00A76F7F"/>
    <w:rsid w:val="00A77E74"/>
    <w:rsid w:val="00A804FE"/>
    <w:rsid w:val="00A8067F"/>
    <w:rsid w:val="00A806A4"/>
    <w:rsid w:val="00A809C1"/>
    <w:rsid w:val="00A80E35"/>
    <w:rsid w:val="00A8203B"/>
    <w:rsid w:val="00A82B52"/>
    <w:rsid w:val="00A82BE6"/>
    <w:rsid w:val="00A83589"/>
    <w:rsid w:val="00A84DF3"/>
    <w:rsid w:val="00A85E31"/>
    <w:rsid w:val="00A86531"/>
    <w:rsid w:val="00A86612"/>
    <w:rsid w:val="00A87167"/>
    <w:rsid w:val="00A8743F"/>
    <w:rsid w:val="00A875A0"/>
    <w:rsid w:val="00A87646"/>
    <w:rsid w:val="00A87EAF"/>
    <w:rsid w:val="00A9045D"/>
    <w:rsid w:val="00A9086D"/>
    <w:rsid w:val="00A91157"/>
    <w:rsid w:val="00A91855"/>
    <w:rsid w:val="00A918F4"/>
    <w:rsid w:val="00A9322C"/>
    <w:rsid w:val="00A946E9"/>
    <w:rsid w:val="00A947A7"/>
    <w:rsid w:val="00A9524C"/>
    <w:rsid w:val="00A965FD"/>
    <w:rsid w:val="00A96856"/>
    <w:rsid w:val="00AA01B8"/>
    <w:rsid w:val="00AA0609"/>
    <w:rsid w:val="00AA0A89"/>
    <w:rsid w:val="00AA0E89"/>
    <w:rsid w:val="00AA1668"/>
    <w:rsid w:val="00AA194B"/>
    <w:rsid w:val="00AA1FEB"/>
    <w:rsid w:val="00AA2507"/>
    <w:rsid w:val="00AA3189"/>
    <w:rsid w:val="00AA4035"/>
    <w:rsid w:val="00AA43CB"/>
    <w:rsid w:val="00AA498D"/>
    <w:rsid w:val="00AA4B4C"/>
    <w:rsid w:val="00AA556E"/>
    <w:rsid w:val="00AA7736"/>
    <w:rsid w:val="00AA7B7A"/>
    <w:rsid w:val="00AA7E21"/>
    <w:rsid w:val="00AB061F"/>
    <w:rsid w:val="00AB090C"/>
    <w:rsid w:val="00AB168E"/>
    <w:rsid w:val="00AB2A08"/>
    <w:rsid w:val="00AB6A74"/>
    <w:rsid w:val="00AC061B"/>
    <w:rsid w:val="00AC08C0"/>
    <w:rsid w:val="00AC14E9"/>
    <w:rsid w:val="00AC15CD"/>
    <w:rsid w:val="00AC175E"/>
    <w:rsid w:val="00AC1BC0"/>
    <w:rsid w:val="00AC1E36"/>
    <w:rsid w:val="00AC2C4F"/>
    <w:rsid w:val="00AC3494"/>
    <w:rsid w:val="00AC4EEE"/>
    <w:rsid w:val="00AC5A31"/>
    <w:rsid w:val="00AC5B24"/>
    <w:rsid w:val="00AC5BBE"/>
    <w:rsid w:val="00AC6415"/>
    <w:rsid w:val="00AC6AB5"/>
    <w:rsid w:val="00AC6C61"/>
    <w:rsid w:val="00AC72FC"/>
    <w:rsid w:val="00AC769F"/>
    <w:rsid w:val="00AC7D61"/>
    <w:rsid w:val="00AD0ADE"/>
    <w:rsid w:val="00AD0BC2"/>
    <w:rsid w:val="00AD0D3F"/>
    <w:rsid w:val="00AD1FF2"/>
    <w:rsid w:val="00AD22B2"/>
    <w:rsid w:val="00AD2EAB"/>
    <w:rsid w:val="00AD3287"/>
    <w:rsid w:val="00AD3885"/>
    <w:rsid w:val="00AD51B2"/>
    <w:rsid w:val="00AD532C"/>
    <w:rsid w:val="00AD776B"/>
    <w:rsid w:val="00AE0851"/>
    <w:rsid w:val="00AE0DF8"/>
    <w:rsid w:val="00AE0EC6"/>
    <w:rsid w:val="00AE174D"/>
    <w:rsid w:val="00AE1AAA"/>
    <w:rsid w:val="00AE1D15"/>
    <w:rsid w:val="00AE1F77"/>
    <w:rsid w:val="00AE2533"/>
    <w:rsid w:val="00AE2742"/>
    <w:rsid w:val="00AE3481"/>
    <w:rsid w:val="00AE374F"/>
    <w:rsid w:val="00AE3E90"/>
    <w:rsid w:val="00AE5487"/>
    <w:rsid w:val="00AE57FC"/>
    <w:rsid w:val="00AE580B"/>
    <w:rsid w:val="00AE5A16"/>
    <w:rsid w:val="00AE5BE7"/>
    <w:rsid w:val="00AE5E50"/>
    <w:rsid w:val="00AE652B"/>
    <w:rsid w:val="00AE6777"/>
    <w:rsid w:val="00AE72CD"/>
    <w:rsid w:val="00AE7364"/>
    <w:rsid w:val="00AE795E"/>
    <w:rsid w:val="00AE7EED"/>
    <w:rsid w:val="00AE7F29"/>
    <w:rsid w:val="00AF1160"/>
    <w:rsid w:val="00AF1263"/>
    <w:rsid w:val="00AF1308"/>
    <w:rsid w:val="00AF270A"/>
    <w:rsid w:val="00AF2835"/>
    <w:rsid w:val="00AF29D1"/>
    <w:rsid w:val="00AF35E7"/>
    <w:rsid w:val="00AF4947"/>
    <w:rsid w:val="00AF5553"/>
    <w:rsid w:val="00AF57B2"/>
    <w:rsid w:val="00AF5CA9"/>
    <w:rsid w:val="00AF6256"/>
    <w:rsid w:val="00AF76E2"/>
    <w:rsid w:val="00AF7C78"/>
    <w:rsid w:val="00B00113"/>
    <w:rsid w:val="00B03160"/>
    <w:rsid w:val="00B03BB0"/>
    <w:rsid w:val="00B052F4"/>
    <w:rsid w:val="00B06D97"/>
    <w:rsid w:val="00B07BE6"/>
    <w:rsid w:val="00B07CED"/>
    <w:rsid w:val="00B10EB8"/>
    <w:rsid w:val="00B11EF8"/>
    <w:rsid w:val="00B11F35"/>
    <w:rsid w:val="00B12219"/>
    <w:rsid w:val="00B133BF"/>
    <w:rsid w:val="00B13723"/>
    <w:rsid w:val="00B145B4"/>
    <w:rsid w:val="00B167E9"/>
    <w:rsid w:val="00B167F4"/>
    <w:rsid w:val="00B1740E"/>
    <w:rsid w:val="00B174DE"/>
    <w:rsid w:val="00B17772"/>
    <w:rsid w:val="00B17B97"/>
    <w:rsid w:val="00B20AC1"/>
    <w:rsid w:val="00B20C5C"/>
    <w:rsid w:val="00B21AEB"/>
    <w:rsid w:val="00B23BEB"/>
    <w:rsid w:val="00B23C28"/>
    <w:rsid w:val="00B262D0"/>
    <w:rsid w:val="00B26FAF"/>
    <w:rsid w:val="00B30EA5"/>
    <w:rsid w:val="00B32670"/>
    <w:rsid w:val="00B32DE6"/>
    <w:rsid w:val="00B33713"/>
    <w:rsid w:val="00B33FE4"/>
    <w:rsid w:val="00B34B85"/>
    <w:rsid w:val="00B34E50"/>
    <w:rsid w:val="00B3552B"/>
    <w:rsid w:val="00B3565E"/>
    <w:rsid w:val="00B407F2"/>
    <w:rsid w:val="00B4090A"/>
    <w:rsid w:val="00B42FB7"/>
    <w:rsid w:val="00B4385C"/>
    <w:rsid w:val="00B44271"/>
    <w:rsid w:val="00B44DFB"/>
    <w:rsid w:val="00B45821"/>
    <w:rsid w:val="00B45FCE"/>
    <w:rsid w:val="00B46129"/>
    <w:rsid w:val="00B468CA"/>
    <w:rsid w:val="00B46B7E"/>
    <w:rsid w:val="00B50447"/>
    <w:rsid w:val="00B50518"/>
    <w:rsid w:val="00B50AE8"/>
    <w:rsid w:val="00B511D7"/>
    <w:rsid w:val="00B51CBF"/>
    <w:rsid w:val="00B51FED"/>
    <w:rsid w:val="00B52126"/>
    <w:rsid w:val="00B52514"/>
    <w:rsid w:val="00B52771"/>
    <w:rsid w:val="00B53C5C"/>
    <w:rsid w:val="00B54238"/>
    <w:rsid w:val="00B54A7E"/>
    <w:rsid w:val="00B54BAC"/>
    <w:rsid w:val="00B54BFA"/>
    <w:rsid w:val="00B54E06"/>
    <w:rsid w:val="00B54E6C"/>
    <w:rsid w:val="00B55398"/>
    <w:rsid w:val="00B566C8"/>
    <w:rsid w:val="00B56A5D"/>
    <w:rsid w:val="00B5740A"/>
    <w:rsid w:val="00B57D5A"/>
    <w:rsid w:val="00B608CF"/>
    <w:rsid w:val="00B60FD1"/>
    <w:rsid w:val="00B64B10"/>
    <w:rsid w:val="00B64ED0"/>
    <w:rsid w:val="00B6513B"/>
    <w:rsid w:val="00B660F4"/>
    <w:rsid w:val="00B6665C"/>
    <w:rsid w:val="00B66FBD"/>
    <w:rsid w:val="00B676CD"/>
    <w:rsid w:val="00B70C9A"/>
    <w:rsid w:val="00B710F3"/>
    <w:rsid w:val="00B71A83"/>
    <w:rsid w:val="00B71D28"/>
    <w:rsid w:val="00B72CE0"/>
    <w:rsid w:val="00B736AE"/>
    <w:rsid w:val="00B73E9E"/>
    <w:rsid w:val="00B74184"/>
    <w:rsid w:val="00B742FC"/>
    <w:rsid w:val="00B7435C"/>
    <w:rsid w:val="00B74AF8"/>
    <w:rsid w:val="00B760A0"/>
    <w:rsid w:val="00B76257"/>
    <w:rsid w:val="00B76D89"/>
    <w:rsid w:val="00B77404"/>
    <w:rsid w:val="00B8135D"/>
    <w:rsid w:val="00B820D5"/>
    <w:rsid w:val="00B834D2"/>
    <w:rsid w:val="00B83B7E"/>
    <w:rsid w:val="00B83BED"/>
    <w:rsid w:val="00B83E18"/>
    <w:rsid w:val="00B84A8D"/>
    <w:rsid w:val="00B84F47"/>
    <w:rsid w:val="00B861BB"/>
    <w:rsid w:val="00B86793"/>
    <w:rsid w:val="00B86FDC"/>
    <w:rsid w:val="00B8705A"/>
    <w:rsid w:val="00B90AB8"/>
    <w:rsid w:val="00B9108D"/>
    <w:rsid w:val="00B91B70"/>
    <w:rsid w:val="00B92682"/>
    <w:rsid w:val="00B93DEA"/>
    <w:rsid w:val="00B95E61"/>
    <w:rsid w:val="00B961E1"/>
    <w:rsid w:val="00B96BDF"/>
    <w:rsid w:val="00B96CAF"/>
    <w:rsid w:val="00B9796E"/>
    <w:rsid w:val="00BA108F"/>
    <w:rsid w:val="00BA47F6"/>
    <w:rsid w:val="00BB0015"/>
    <w:rsid w:val="00BB15FA"/>
    <w:rsid w:val="00BB1B4E"/>
    <w:rsid w:val="00BB3D88"/>
    <w:rsid w:val="00BB4494"/>
    <w:rsid w:val="00BB4BDA"/>
    <w:rsid w:val="00BB52F6"/>
    <w:rsid w:val="00BB57EA"/>
    <w:rsid w:val="00BB6614"/>
    <w:rsid w:val="00BB6D97"/>
    <w:rsid w:val="00BB7DFF"/>
    <w:rsid w:val="00BB7F3E"/>
    <w:rsid w:val="00BB7F4B"/>
    <w:rsid w:val="00BC21AE"/>
    <w:rsid w:val="00BC21EA"/>
    <w:rsid w:val="00BC2304"/>
    <w:rsid w:val="00BC2BBA"/>
    <w:rsid w:val="00BC3E7E"/>
    <w:rsid w:val="00BC4DC5"/>
    <w:rsid w:val="00BC5047"/>
    <w:rsid w:val="00BC65D2"/>
    <w:rsid w:val="00BC67B4"/>
    <w:rsid w:val="00BC6983"/>
    <w:rsid w:val="00BC6E5A"/>
    <w:rsid w:val="00BC7B2A"/>
    <w:rsid w:val="00BD10F6"/>
    <w:rsid w:val="00BD111B"/>
    <w:rsid w:val="00BD13F4"/>
    <w:rsid w:val="00BD16C8"/>
    <w:rsid w:val="00BD1FBA"/>
    <w:rsid w:val="00BD2014"/>
    <w:rsid w:val="00BD2638"/>
    <w:rsid w:val="00BD5074"/>
    <w:rsid w:val="00BD6518"/>
    <w:rsid w:val="00BD6D43"/>
    <w:rsid w:val="00BD77D5"/>
    <w:rsid w:val="00BE1B85"/>
    <w:rsid w:val="00BE31BB"/>
    <w:rsid w:val="00BE39D9"/>
    <w:rsid w:val="00BE476E"/>
    <w:rsid w:val="00BE4E7F"/>
    <w:rsid w:val="00BE4EFB"/>
    <w:rsid w:val="00BE5575"/>
    <w:rsid w:val="00BE5A0D"/>
    <w:rsid w:val="00BE764C"/>
    <w:rsid w:val="00BE7EA9"/>
    <w:rsid w:val="00BF01A3"/>
    <w:rsid w:val="00BF11B3"/>
    <w:rsid w:val="00BF1894"/>
    <w:rsid w:val="00BF1AF1"/>
    <w:rsid w:val="00BF1F6E"/>
    <w:rsid w:val="00BF20E1"/>
    <w:rsid w:val="00BF2717"/>
    <w:rsid w:val="00BF2B2F"/>
    <w:rsid w:val="00BF2E6D"/>
    <w:rsid w:val="00BF2F30"/>
    <w:rsid w:val="00BF3421"/>
    <w:rsid w:val="00BF3C3E"/>
    <w:rsid w:val="00BF5C93"/>
    <w:rsid w:val="00BF6615"/>
    <w:rsid w:val="00BF6B7F"/>
    <w:rsid w:val="00BF702D"/>
    <w:rsid w:val="00C0040F"/>
    <w:rsid w:val="00C004C3"/>
    <w:rsid w:val="00C00D02"/>
    <w:rsid w:val="00C01686"/>
    <w:rsid w:val="00C02BA5"/>
    <w:rsid w:val="00C03C3A"/>
    <w:rsid w:val="00C03DF7"/>
    <w:rsid w:val="00C04371"/>
    <w:rsid w:val="00C050D7"/>
    <w:rsid w:val="00C059C1"/>
    <w:rsid w:val="00C060A9"/>
    <w:rsid w:val="00C0618C"/>
    <w:rsid w:val="00C06202"/>
    <w:rsid w:val="00C10235"/>
    <w:rsid w:val="00C1085E"/>
    <w:rsid w:val="00C10A3E"/>
    <w:rsid w:val="00C11DF0"/>
    <w:rsid w:val="00C12061"/>
    <w:rsid w:val="00C12278"/>
    <w:rsid w:val="00C12BB7"/>
    <w:rsid w:val="00C12D2F"/>
    <w:rsid w:val="00C1353E"/>
    <w:rsid w:val="00C1368F"/>
    <w:rsid w:val="00C138C0"/>
    <w:rsid w:val="00C141C5"/>
    <w:rsid w:val="00C14A39"/>
    <w:rsid w:val="00C15EA2"/>
    <w:rsid w:val="00C1655D"/>
    <w:rsid w:val="00C1672A"/>
    <w:rsid w:val="00C16A1E"/>
    <w:rsid w:val="00C178F6"/>
    <w:rsid w:val="00C17A8C"/>
    <w:rsid w:val="00C21DD3"/>
    <w:rsid w:val="00C223C6"/>
    <w:rsid w:val="00C22B06"/>
    <w:rsid w:val="00C2340C"/>
    <w:rsid w:val="00C23769"/>
    <w:rsid w:val="00C253C8"/>
    <w:rsid w:val="00C258FB"/>
    <w:rsid w:val="00C2653D"/>
    <w:rsid w:val="00C27543"/>
    <w:rsid w:val="00C30083"/>
    <w:rsid w:val="00C32362"/>
    <w:rsid w:val="00C33F4E"/>
    <w:rsid w:val="00C34AEB"/>
    <w:rsid w:val="00C364C0"/>
    <w:rsid w:val="00C3699B"/>
    <w:rsid w:val="00C36BC8"/>
    <w:rsid w:val="00C371AF"/>
    <w:rsid w:val="00C447D7"/>
    <w:rsid w:val="00C448D2"/>
    <w:rsid w:val="00C457D8"/>
    <w:rsid w:val="00C467F4"/>
    <w:rsid w:val="00C4698D"/>
    <w:rsid w:val="00C46CF4"/>
    <w:rsid w:val="00C478C8"/>
    <w:rsid w:val="00C50082"/>
    <w:rsid w:val="00C50271"/>
    <w:rsid w:val="00C51212"/>
    <w:rsid w:val="00C51C0D"/>
    <w:rsid w:val="00C52B45"/>
    <w:rsid w:val="00C54356"/>
    <w:rsid w:val="00C54478"/>
    <w:rsid w:val="00C545A5"/>
    <w:rsid w:val="00C54B0C"/>
    <w:rsid w:val="00C54E55"/>
    <w:rsid w:val="00C56ADC"/>
    <w:rsid w:val="00C56CB0"/>
    <w:rsid w:val="00C575A8"/>
    <w:rsid w:val="00C57706"/>
    <w:rsid w:val="00C60012"/>
    <w:rsid w:val="00C60B3A"/>
    <w:rsid w:val="00C6201D"/>
    <w:rsid w:val="00C64169"/>
    <w:rsid w:val="00C6544C"/>
    <w:rsid w:val="00C6750F"/>
    <w:rsid w:val="00C67519"/>
    <w:rsid w:val="00C67DB5"/>
    <w:rsid w:val="00C70507"/>
    <w:rsid w:val="00C70D62"/>
    <w:rsid w:val="00C7229B"/>
    <w:rsid w:val="00C722AD"/>
    <w:rsid w:val="00C72F0C"/>
    <w:rsid w:val="00C736F2"/>
    <w:rsid w:val="00C73BAF"/>
    <w:rsid w:val="00C74C1C"/>
    <w:rsid w:val="00C754E2"/>
    <w:rsid w:val="00C75FEF"/>
    <w:rsid w:val="00C76ED5"/>
    <w:rsid w:val="00C772ED"/>
    <w:rsid w:val="00C82CBC"/>
    <w:rsid w:val="00C82CED"/>
    <w:rsid w:val="00C82E1C"/>
    <w:rsid w:val="00C834BB"/>
    <w:rsid w:val="00C84FC0"/>
    <w:rsid w:val="00C85B47"/>
    <w:rsid w:val="00C860F1"/>
    <w:rsid w:val="00C870CE"/>
    <w:rsid w:val="00C877B8"/>
    <w:rsid w:val="00C87B44"/>
    <w:rsid w:val="00C9069D"/>
    <w:rsid w:val="00C909F2"/>
    <w:rsid w:val="00C90FDE"/>
    <w:rsid w:val="00C93584"/>
    <w:rsid w:val="00C93609"/>
    <w:rsid w:val="00C937F4"/>
    <w:rsid w:val="00C93E95"/>
    <w:rsid w:val="00C94DD9"/>
    <w:rsid w:val="00C95179"/>
    <w:rsid w:val="00C9531F"/>
    <w:rsid w:val="00C9583C"/>
    <w:rsid w:val="00C964CD"/>
    <w:rsid w:val="00CA0458"/>
    <w:rsid w:val="00CA2094"/>
    <w:rsid w:val="00CA34BC"/>
    <w:rsid w:val="00CA4A27"/>
    <w:rsid w:val="00CA6896"/>
    <w:rsid w:val="00CA7242"/>
    <w:rsid w:val="00CA7F5F"/>
    <w:rsid w:val="00CB0A80"/>
    <w:rsid w:val="00CB10DC"/>
    <w:rsid w:val="00CB156F"/>
    <w:rsid w:val="00CB1B36"/>
    <w:rsid w:val="00CB1D7F"/>
    <w:rsid w:val="00CB221A"/>
    <w:rsid w:val="00CB2873"/>
    <w:rsid w:val="00CB2A95"/>
    <w:rsid w:val="00CB2B7E"/>
    <w:rsid w:val="00CB32C3"/>
    <w:rsid w:val="00CB4E0D"/>
    <w:rsid w:val="00CB5585"/>
    <w:rsid w:val="00CB5A5B"/>
    <w:rsid w:val="00CB5CD9"/>
    <w:rsid w:val="00CB620D"/>
    <w:rsid w:val="00CB67AE"/>
    <w:rsid w:val="00CB77E0"/>
    <w:rsid w:val="00CC03A9"/>
    <w:rsid w:val="00CC0696"/>
    <w:rsid w:val="00CC0A92"/>
    <w:rsid w:val="00CC0C41"/>
    <w:rsid w:val="00CC104E"/>
    <w:rsid w:val="00CC1E77"/>
    <w:rsid w:val="00CC2039"/>
    <w:rsid w:val="00CC2226"/>
    <w:rsid w:val="00CC2ABD"/>
    <w:rsid w:val="00CC3994"/>
    <w:rsid w:val="00CC3B0C"/>
    <w:rsid w:val="00CC3E71"/>
    <w:rsid w:val="00CC3F2C"/>
    <w:rsid w:val="00CC43E0"/>
    <w:rsid w:val="00CC46B9"/>
    <w:rsid w:val="00CC4836"/>
    <w:rsid w:val="00CC5BE4"/>
    <w:rsid w:val="00CC5DF3"/>
    <w:rsid w:val="00CC6138"/>
    <w:rsid w:val="00CC62BE"/>
    <w:rsid w:val="00CC6C2B"/>
    <w:rsid w:val="00CC792C"/>
    <w:rsid w:val="00CD0BBA"/>
    <w:rsid w:val="00CD0EEB"/>
    <w:rsid w:val="00CD1EF8"/>
    <w:rsid w:val="00CD2029"/>
    <w:rsid w:val="00CD33F2"/>
    <w:rsid w:val="00CD4687"/>
    <w:rsid w:val="00CD5F07"/>
    <w:rsid w:val="00CD5FD3"/>
    <w:rsid w:val="00CD65F0"/>
    <w:rsid w:val="00CE036E"/>
    <w:rsid w:val="00CE0F84"/>
    <w:rsid w:val="00CE2186"/>
    <w:rsid w:val="00CE2303"/>
    <w:rsid w:val="00CE236C"/>
    <w:rsid w:val="00CE2629"/>
    <w:rsid w:val="00CE2B53"/>
    <w:rsid w:val="00CE3EB6"/>
    <w:rsid w:val="00CE50F9"/>
    <w:rsid w:val="00CE6EBD"/>
    <w:rsid w:val="00CF0C7B"/>
    <w:rsid w:val="00CF198C"/>
    <w:rsid w:val="00CF1C46"/>
    <w:rsid w:val="00CF1CD8"/>
    <w:rsid w:val="00CF2A95"/>
    <w:rsid w:val="00CF30F4"/>
    <w:rsid w:val="00CF331D"/>
    <w:rsid w:val="00CF4096"/>
    <w:rsid w:val="00CF5E1D"/>
    <w:rsid w:val="00CF6B86"/>
    <w:rsid w:val="00CF6C75"/>
    <w:rsid w:val="00CF7171"/>
    <w:rsid w:val="00D00693"/>
    <w:rsid w:val="00D00931"/>
    <w:rsid w:val="00D00CDC"/>
    <w:rsid w:val="00D0187B"/>
    <w:rsid w:val="00D01A69"/>
    <w:rsid w:val="00D0239B"/>
    <w:rsid w:val="00D023AD"/>
    <w:rsid w:val="00D024F7"/>
    <w:rsid w:val="00D03DB1"/>
    <w:rsid w:val="00D03F60"/>
    <w:rsid w:val="00D04855"/>
    <w:rsid w:val="00D0508B"/>
    <w:rsid w:val="00D06F9D"/>
    <w:rsid w:val="00D11071"/>
    <w:rsid w:val="00D110B1"/>
    <w:rsid w:val="00D11D7B"/>
    <w:rsid w:val="00D12769"/>
    <w:rsid w:val="00D131D1"/>
    <w:rsid w:val="00D14D4F"/>
    <w:rsid w:val="00D15C0A"/>
    <w:rsid w:val="00D162CE"/>
    <w:rsid w:val="00D16D75"/>
    <w:rsid w:val="00D174C7"/>
    <w:rsid w:val="00D17AB3"/>
    <w:rsid w:val="00D20AA2"/>
    <w:rsid w:val="00D21934"/>
    <w:rsid w:val="00D21CD1"/>
    <w:rsid w:val="00D220CF"/>
    <w:rsid w:val="00D229D4"/>
    <w:rsid w:val="00D237AE"/>
    <w:rsid w:val="00D23BA0"/>
    <w:rsid w:val="00D24177"/>
    <w:rsid w:val="00D24966"/>
    <w:rsid w:val="00D25674"/>
    <w:rsid w:val="00D259C6"/>
    <w:rsid w:val="00D264C9"/>
    <w:rsid w:val="00D2683A"/>
    <w:rsid w:val="00D26E59"/>
    <w:rsid w:val="00D27448"/>
    <w:rsid w:val="00D27879"/>
    <w:rsid w:val="00D3152E"/>
    <w:rsid w:val="00D31973"/>
    <w:rsid w:val="00D31CE4"/>
    <w:rsid w:val="00D324CA"/>
    <w:rsid w:val="00D32C8D"/>
    <w:rsid w:val="00D330E4"/>
    <w:rsid w:val="00D331E8"/>
    <w:rsid w:val="00D332E1"/>
    <w:rsid w:val="00D33D27"/>
    <w:rsid w:val="00D34036"/>
    <w:rsid w:val="00D349DC"/>
    <w:rsid w:val="00D34B88"/>
    <w:rsid w:val="00D3574E"/>
    <w:rsid w:val="00D35751"/>
    <w:rsid w:val="00D35B16"/>
    <w:rsid w:val="00D37686"/>
    <w:rsid w:val="00D37CD8"/>
    <w:rsid w:val="00D37E7E"/>
    <w:rsid w:val="00D4015F"/>
    <w:rsid w:val="00D401FB"/>
    <w:rsid w:val="00D40B65"/>
    <w:rsid w:val="00D41696"/>
    <w:rsid w:val="00D41828"/>
    <w:rsid w:val="00D42295"/>
    <w:rsid w:val="00D4243E"/>
    <w:rsid w:val="00D43A81"/>
    <w:rsid w:val="00D43C69"/>
    <w:rsid w:val="00D44290"/>
    <w:rsid w:val="00D443D0"/>
    <w:rsid w:val="00D44F05"/>
    <w:rsid w:val="00D45715"/>
    <w:rsid w:val="00D45897"/>
    <w:rsid w:val="00D45FA6"/>
    <w:rsid w:val="00D47107"/>
    <w:rsid w:val="00D471CF"/>
    <w:rsid w:val="00D47897"/>
    <w:rsid w:val="00D47D08"/>
    <w:rsid w:val="00D504A5"/>
    <w:rsid w:val="00D50675"/>
    <w:rsid w:val="00D510CE"/>
    <w:rsid w:val="00D51105"/>
    <w:rsid w:val="00D51CAD"/>
    <w:rsid w:val="00D52101"/>
    <w:rsid w:val="00D5233D"/>
    <w:rsid w:val="00D5431E"/>
    <w:rsid w:val="00D54C76"/>
    <w:rsid w:val="00D54F2F"/>
    <w:rsid w:val="00D55AFA"/>
    <w:rsid w:val="00D55BBE"/>
    <w:rsid w:val="00D55D32"/>
    <w:rsid w:val="00D5628F"/>
    <w:rsid w:val="00D5641D"/>
    <w:rsid w:val="00D570E1"/>
    <w:rsid w:val="00D57837"/>
    <w:rsid w:val="00D61244"/>
    <w:rsid w:val="00D627B4"/>
    <w:rsid w:val="00D639A1"/>
    <w:rsid w:val="00D63C05"/>
    <w:rsid w:val="00D63C71"/>
    <w:rsid w:val="00D63E44"/>
    <w:rsid w:val="00D6571C"/>
    <w:rsid w:val="00D66169"/>
    <w:rsid w:val="00D7032F"/>
    <w:rsid w:val="00D7060D"/>
    <w:rsid w:val="00D70D82"/>
    <w:rsid w:val="00D70F28"/>
    <w:rsid w:val="00D7256D"/>
    <w:rsid w:val="00D73E6B"/>
    <w:rsid w:val="00D744F0"/>
    <w:rsid w:val="00D746E5"/>
    <w:rsid w:val="00D75121"/>
    <w:rsid w:val="00D75700"/>
    <w:rsid w:val="00D762C4"/>
    <w:rsid w:val="00D80F53"/>
    <w:rsid w:val="00D814A1"/>
    <w:rsid w:val="00D82698"/>
    <w:rsid w:val="00D83492"/>
    <w:rsid w:val="00D83FC9"/>
    <w:rsid w:val="00D8429E"/>
    <w:rsid w:val="00D84D2B"/>
    <w:rsid w:val="00D85525"/>
    <w:rsid w:val="00D85AB5"/>
    <w:rsid w:val="00D85E77"/>
    <w:rsid w:val="00D85F36"/>
    <w:rsid w:val="00D86306"/>
    <w:rsid w:val="00D86B21"/>
    <w:rsid w:val="00D86BA5"/>
    <w:rsid w:val="00D8716E"/>
    <w:rsid w:val="00D878CD"/>
    <w:rsid w:val="00D87BA5"/>
    <w:rsid w:val="00D902DB"/>
    <w:rsid w:val="00D903E4"/>
    <w:rsid w:val="00D908CF"/>
    <w:rsid w:val="00D91603"/>
    <w:rsid w:val="00D91D05"/>
    <w:rsid w:val="00D928FE"/>
    <w:rsid w:val="00D9290D"/>
    <w:rsid w:val="00D93BF8"/>
    <w:rsid w:val="00D941F8"/>
    <w:rsid w:val="00D94F45"/>
    <w:rsid w:val="00D9515F"/>
    <w:rsid w:val="00D956AF"/>
    <w:rsid w:val="00D96DB3"/>
    <w:rsid w:val="00D970A0"/>
    <w:rsid w:val="00D97B77"/>
    <w:rsid w:val="00D97C70"/>
    <w:rsid w:val="00D97FC8"/>
    <w:rsid w:val="00DA07DD"/>
    <w:rsid w:val="00DA0B7C"/>
    <w:rsid w:val="00DA2F31"/>
    <w:rsid w:val="00DA3D2F"/>
    <w:rsid w:val="00DA3F01"/>
    <w:rsid w:val="00DA622E"/>
    <w:rsid w:val="00DA624E"/>
    <w:rsid w:val="00DA6E9E"/>
    <w:rsid w:val="00DA7859"/>
    <w:rsid w:val="00DB1482"/>
    <w:rsid w:val="00DB1931"/>
    <w:rsid w:val="00DB1E6F"/>
    <w:rsid w:val="00DB2249"/>
    <w:rsid w:val="00DB2E34"/>
    <w:rsid w:val="00DB45FF"/>
    <w:rsid w:val="00DB52A5"/>
    <w:rsid w:val="00DB53C2"/>
    <w:rsid w:val="00DB6521"/>
    <w:rsid w:val="00DB65ED"/>
    <w:rsid w:val="00DC0193"/>
    <w:rsid w:val="00DC179F"/>
    <w:rsid w:val="00DC1DB4"/>
    <w:rsid w:val="00DC2160"/>
    <w:rsid w:val="00DC242B"/>
    <w:rsid w:val="00DC260A"/>
    <w:rsid w:val="00DC283D"/>
    <w:rsid w:val="00DC379A"/>
    <w:rsid w:val="00DC399A"/>
    <w:rsid w:val="00DC3C7F"/>
    <w:rsid w:val="00DC458C"/>
    <w:rsid w:val="00DC4B19"/>
    <w:rsid w:val="00DC56E6"/>
    <w:rsid w:val="00DC6A46"/>
    <w:rsid w:val="00DC6FEF"/>
    <w:rsid w:val="00DC7233"/>
    <w:rsid w:val="00DC7445"/>
    <w:rsid w:val="00DC797A"/>
    <w:rsid w:val="00DD013D"/>
    <w:rsid w:val="00DD1CBE"/>
    <w:rsid w:val="00DD2058"/>
    <w:rsid w:val="00DD2EA5"/>
    <w:rsid w:val="00DD351D"/>
    <w:rsid w:val="00DD3878"/>
    <w:rsid w:val="00DD4380"/>
    <w:rsid w:val="00DD56CD"/>
    <w:rsid w:val="00DD5D56"/>
    <w:rsid w:val="00DD65A5"/>
    <w:rsid w:val="00DD7677"/>
    <w:rsid w:val="00DE005F"/>
    <w:rsid w:val="00DE008B"/>
    <w:rsid w:val="00DE06F0"/>
    <w:rsid w:val="00DE073A"/>
    <w:rsid w:val="00DE0CAE"/>
    <w:rsid w:val="00DE284B"/>
    <w:rsid w:val="00DE2884"/>
    <w:rsid w:val="00DE2FE7"/>
    <w:rsid w:val="00DE55C9"/>
    <w:rsid w:val="00DE6281"/>
    <w:rsid w:val="00DE7005"/>
    <w:rsid w:val="00DE7367"/>
    <w:rsid w:val="00DE7690"/>
    <w:rsid w:val="00DE7B7D"/>
    <w:rsid w:val="00DE7FB3"/>
    <w:rsid w:val="00DF062A"/>
    <w:rsid w:val="00DF1D37"/>
    <w:rsid w:val="00DF1E64"/>
    <w:rsid w:val="00DF2134"/>
    <w:rsid w:val="00DF264D"/>
    <w:rsid w:val="00DF287C"/>
    <w:rsid w:val="00DF31E7"/>
    <w:rsid w:val="00DF362C"/>
    <w:rsid w:val="00DF449E"/>
    <w:rsid w:val="00DF4807"/>
    <w:rsid w:val="00DF532B"/>
    <w:rsid w:val="00DF5376"/>
    <w:rsid w:val="00DF5DE4"/>
    <w:rsid w:val="00DF5E97"/>
    <w:rsid w:val="00DF6F28"/>
    <w:rsid w:val="00DF7C2F"/>
    <w:rsid w:val="00DF7E68"/>
    <w:rsid w:val="00E01281"/>
    <w:rsid w:val="00E02755"/>
    <w:rsid w:val="00E02A02"/>
    <w:rsid w:val="00E02AE0"/>
    <w:rsid w:val="00E02B9F"/>
    <w:rsid w:val="00E032CB"/>
    <w:rsid w:val="00E0337C"/>
    <w:rsid w:val="00E047F0"/>
    <w:rsid w:val="00E04E24"/>
    <w:rsid w:val="00E0557F"/>
    <w:rsid w:val="00E05FEE"/>
    <w:rsid w:val="00E06C0B"/>
    <w:rsid w:val="00E06F19"/>
    <w:rsid w:val="00E070E4"/>
    <w:rsid w:val="00E0715A"/>
    <w:rsid w:val="00E071E4"/>
    <w:rsid w:val="00E10648"/>
    <w:rsid w:val="00E10D55"/>
    <w:rsid w:val="00E11192"/>
    <w:rsid w:val="00E115FD"/>
    <w:rsid w:val="00E12418"/>
    <w:rsid w:val="00E12448"/>
    <w:rsid w:val="00E125A1"/>
    <w:rsid w:val="00E12DAB"/>
    <w:rsid w:val="00E131AB"/>
    <w:rsid w:val="00E131F4"/>
    <w:rsid w:val="00E142AA"/>
    <w:rsid w:val="00E142C2"/>
    <w:rsid w:val="00E143B1"/>
    <w:rsid w:val="00E14AA7"/>
    <w:rsid w:val="00E15133"/>
    <w:rsid w:val="00E15870"/>
    <w:rsid w:val="00E15D4C"/>
    <w:rsid w:val="00E15F8D"/>
    <w:rsid w:val="00E16206"/>
    <w:rsid w:val="00E17A3E"/>
    <w:rsid w:val="00E17C33"/>
    <w:rsid w:val="00E213FE"/>
    <w:rsid w:val="00E21851"/>
    <w:rsid w:val="00E21926"/>
    <w:rsid w:val="00E219A0"/>
    <w:rsid w:val="00E220D0"/>
    <w:rsid w:val="00E23214"/>
    <w:rsid w:val="00E242F3"/>
    <w:rsid w:val="00E2480E"/>
    <w:rsid w:val="00E25826"/>
    <w:rsid w:val="00E258C0"/>
    <w:rsid w:val="00E25A4C"/>
    <w:rsid w:val="00E263F6"/>
    <w:rsid w:val="00E27246"/>
    <w:rsid w:val="00E30027"/>
    <w:rsid w:val="00E3053C"/>
    <w:rsid w:val="00E31A5F"/>
    <w:rsid w:val="00E31CFB"/>
    <w:rsid w:val="00E32D2F"/>
    <w:rsid w:val="00E33541"/>
    <w:rsid w:val="00E33659"/>
    <w:rsid w:val="00E33C77"/>
    <w:rsid w:val="00E344C7"/>
    <w:rsid w:val="00E34705"/>
    <w:rsid w:val="00E34A5E"/>
    <w:rsid w:val="00E34E01"/>
    <w:rsid w:val="00E357FF"/>
    <w:rsid w:val="00E36F93"/>
    <w:rsid w:val="00E40ACF"/>
    <w:rsid w:val="00E41FE0"/>
    <w:rsid w:val="00E42B1A"/>
    <w:rsid w:val="00E42BBC"/>
    <w:rsid w:val="00E43479"/>
    <w:rsid w:val="00E43613"/>
    <w:rsid w:val="00E43837"/>
    <w:rsid w:val="00E445F8"/>
    <w:rsid w:val="00E450B7"/>
    <w:rsid w:val="00E453F2"/>
    <w:rsid w:val="00E45FFB"/>
    <w:rsid w:val="00E4791F"/>
    <w:rsid w:val="00E51EF3"/>
    <w:rsid w:val="00E537E8"/>
    <w:rsid w:val="00E5383E"/>
    <w:rsid w:val="00E5496C"/>
    <w:rsid w:val="00E549C6"/>
    <w:rsid w:val="00E552DC"/>
    <w:rsid w:val="00E55C9B"/>
    <w:rsid w:val="00E55E54"/>
    <w:rsid w:val="00E5715B"/>
    <w:rsid w:val="00E5728C"/>
    <w:rsid w:val="00E57CC9"/>
    <w:rsid w:val="00E601BD"/>
    <w:rsid w:val="00E60ACE"/>
    <w:rsid w:val="00E61748"/>
    <w:rsid w:val="00E61B91"/>
    <w:rsid w:val="00E61D3B"/>
    <w:rsid w:val="00E6248E"/>
    <w:rsid w:val="00E625B5"/>
    <w:rsid w:val="00E64A6C"/>
    <w:rsid w:val="00E64FFF"/>
    <w:rsid w:val="00E66C68"/>
    <w:rsid w:val="00E670E8"/>
    <w:rsid w:val="00E673CB"/>
    <w:rsid w:val="00E674C7"/>
    <w:rsid w:val="00E67908"/>
    <w:rsid w:val="00E67B88"/>
    <w:rsid w:val="00E67D47"/>
    <w:rsid w:val="00E7103B"/>
    <w:rsid w:val="00E71A45"/>
    <w:rsid w:val="00E71C68"/>
    <w:rsid w:val="00E7203B"/>
    <w:rsid w:val="00E725ED"/>
    <w:rsid w:val="00E72F74"/>
    <w:rsid w:val="00E73499"/>
    <w:rsid w:val="00E734BB"/>
    <w:rsid w:val="00E734D5"/>
    <w:rsid w:val="00E73674"/>
    <w:rsid w:val="00E73B3E"/>
    <w:rsid w:val="00E74487"/>
    <w:rsid w:val="00E7458B"/>
    <w:rsid w:val="00E75258"/>
    <w:rsid w:val="00E75EB2"/>
    <w:rsid w:val="00E7660E"/>
    <w:rsid w:val="00E77EB7"/>
    <w:rsid w:val="00E809C4"/>
    <w:rsid w:val="00E80C76"/>
    <w:rsid w:val="00E81092"/>
    <w:rsid w:val="00E817B3"/>
    <w:rsid w:val="00E81F66"/>
    <w:rsid w:val="00E82495"/>
    <w:rsid w:val="00E82BD0"/>
    <w:rsid w:val="00E83325"/>
    <w:rsid w:val="00E8353C"/>
    <w:rsid w:val="00E835A7"/>
    <w:rsid w:val="00E83E7C"/>
    <w:rsid w:val="00E84C40"/>
    <w:rsid w:val="00E85796"/>
    <w:rsid w:val="00E85C66"/>
    <w:rsid w:val="00E85CF1"/>
    <w:rsid w:val="00E85E8C"/>
    <w:rsid w:val="00E86649"/>
    <w:rsid w:val="00E86AEB"/>
    <w:rsid w:val="00E9005B"/>
    <w:rsid w:val="00E91B50"/>
    <w:rsid w:val="00E91B82"/>
    <w:rsid w:val="00E91DAF"/>
    <w:rsid w:val="00E92F2D"/>
    <w:rsid w:val="00E93596"/>
    <w:rsid w:val="00E93C8B"/>
    <w:rsid w:val="00E93F74"/>
    <w:rsid w:val="00E94277"/>
    <w:rsid w:val="00E94400"/>
    <w:rsid w:val="00E94881"/>
    <w:rsid w:val="00E94DA7"/>
    <w:rsid w:val="00E95939"/>
    <w:rsid w:val="00E959A0"/>
    <w:rsid w:val="00E97562"/>
    <w:rsid w:val="00E97735"/>
    <w:rsid w:val="00E97C84"/>
    <w:rsid w:val="00EA01FC"/>
    <w:rsid w:val="00EA0A1F"/>
    <w:rsid w:val="00EA2AD0"/>
    <w:rsid w:val="00EA3208"/>
    <w:rsid w:val="00EA41F6"/>
    <w:rsid w:val="00EA6030"/>
    <w:rsid w:val="00EA6BCA"/>
    <w:rsid w:val="00EA7865"/>
    <w:rsid w:val="00EB0D69"/>
    <w:rsid w:val="00EB0FFC"/>
    <w:rsid w:val="00EB122A"/>
    <w:rsid w:val="00EB293B"/>
    <w:rsid w:val="00EB2976"/>
    <w:rsid w:val="00EB2A2D"/>
    <w:rsid w:val="00EB3322"/>
    <w:rsid w:val="00EB341A"/>
    <w:rsid w:val="00EB3ABB"/>
    <w:rsid w:val="00EB3B24"/>
    <w:rsid w:val="00EB4688"/>
    <w:rsid w:val="00EB47D2"/>
    <w:rsid w:val="00EB4979"/>
    <w:rsid w:val="00EB4D5B"/>
    <w:rsid w:val="00EB50C3"/>
    <w:rsid w:val="00EB5432"/>
    <w:rsid w:val="00EB5C3E"/>
    <w:rsid w:val="00EB6689"/>
    <w:rsid w:val="00EB73CF"/>
    <w:rsid w:val="00EB7FB6"/>
    <w:rsid w:val="00EC19C6"/>
    <w:rsid w:val="00EC1F68"/>
    <w:rsid w:val="00EC46CE"/>
    <w:rsid w:val="00EC5734"/>
    <w:rsid w:val="00EC5E75"/>
    <w:rsid w:val="00EC70A1"/>
    <w:rsid w:val="00ED11F4"/>
    <w:rsid w:val="00ED1389"/>
    <w:rsid w:val="00ED1EA6"/>
    <w:rsid w:val="00ED2C4C"/>
    <w:rsid w:val="00ED374F"/>
    <w:rsid w:val="00ED3F39"/>
    <w:rsid w:val="00ED4681"/>
    <w:rsid w:val="00ED5677"/>
    <w:rsid w:val="00ED5751"/>
    <w:rsid w:val="00ED5CF7"/>
    <w:rsid w:val="00ED6005"/>
    <w:rsid w:val="00ED68AC"/>
    <w:rsid w:val="00EE01CA"/>
    <w:rsid w:val="00EE0EE4"/>
    <w:rsid w:val="00EE1295"/>
    <w:rsid w:val="00EE1CA7"/>
    <w:rsid w:val="00EE2972"/>
    <w:rsid w:val="00EE2E78"/>
    <w:rsid w:val="00EE3016"/>
    <w:rsid w:val="00EE46ED"/>
    <w:rsid w:val="00EE58E6"/>
    <w:rsid w:val="00EE60CC"/>
    <w:rsid w:val="00EE61BF"/>
    <w:rsid w:val="00EE701C"/>
    <w:rsid w:val="00EE7426"/>
    <w:rsid w:val="00EE74B4"/>
    <w:rsid w:val="00EE7DA4"/>
    <w:rsid w:val="00EF0253"/>
    <w:rsid w:val="00EF05C3"/>
    <w:rsid w:val="00EF0DA4"/>
    <w:rsid w:val="00EF14D8"/>
    <w:rsid w:val="00EF19FA"/>
    <w:rsid w:val="00EF3F9A"/>
    <w:rsid w:val="00EF4647"/>
    <w:rsid w:val="00EF4F23"/>
    <w:rsid w:val="00EF58CD"/>
    <w:rsid w:val="00EF59F2"/>
    <w:rsid w:val="00EF5B66"/>
    <w:rsid w:val="00EF5EE7"/>
    <w:rsid w:val="00EF6025"/>
    <w:rsid w:val="00EF64F2"/>
    <w:rsid w:val="00EF66D3"/>
    <w:rsid w:val="00EF66EC"/>
    <w:rsid w:val="00EF67F2"/>
    <w:rsid w:val="00F01A6A"/>
    <w:rsid w:val="00F020F6"/>
    <w:rsid w:val="00F021D6"/>
    <w:rsid w:val="00F02217"/>
    <w:rsid w:val="00F02343"/>
    <w:rsid w:val="00F02A8F"/>
    <w:rsid w:val="00F02F9B"/>
    <w:rsid w:val="00F03B0E"/>
    <w:rsid w:val="00F03F7F"/>
    <w:rsid w:val="00F04443"/>
    <w:rsid w:val="00F04B91"/>
    <w:rsid w:val="00F04BA1"/>
    <w:rsid w:val="00F0585B"/>
    <w:rsid w:val="00F0618A"/>
    <w:rsid w:val="00F07DB3"/>
    <w:rsid w:val="00F109BA"/>
    <w:rsid w:val="00F11049"/>
    <w:rsid w:val="00F11673"/>
    <w:rsid w:val="00F11AA8"/>
    <w:rsid w:val="00F11BB5"/>
    <w:rsid w:val="00F12F1E"/>
    <w:rsid w:val="00F143EB"/>
    <w:rsid w:val="00F165FE"/>
    <w:rsid w:val="00F169AC"/>
    <w:rsid w:val="00F172FB"/>
    <w:rsid w:val="00F17F39"/>
    <w:rsid w:val="00F20B70"/>
    <w:rsid w:val="00F20F23"/>
    <w:rsid w:val="00F21884"/>
    <w:rsid w:val="00F227FF"/>
    <w:rsid w:val="00F22AD3"/>
    <w:rsid w:val="00F22F9D"/>
    <w:rsid w:val="00F2463D"/>
    <w:rsid w:val="00F24C87"/>
    <w:rsid w:val="00F25BB4"/>
    <w:rsid w:val="00F25DB8"/>
    <w:rsid w:val="00F268BC"/>
    <w:rsid w:val="00F26B89"/>
    <w:rsid w:val="00F275B7"/>
    <w:rsid w:val="00F27752"/>
    <w:rsid w:val="00F27C8B"/>
    <w:rsid w:val="00F30839"/>
    <w:rsid w:val="00F3134D"/>
    <w:rsid w:val="00F315F2"/>
    <w:rsid w:val="00F32A20"/>
    <w:rsid w:val="00F33153"/>
    <w:rsid w:val="00F33D15"/>
    <w:rsid w:val="00F33E00"/>
    <w:rsid w:val="00F34FDC"/>
    <w:rsid w:val="00F3560D"/>
    <w:rsid w:val="00F35DF7"/>
    <w:rsid w:val="00F36AD9"/>
    <w:rsid w:val="00F36B07"/>
    <w:rsid w:val="00F3708A"/>
    <w:rsid w:val="00F3731E"/>
    <w:rsid w:val="00F37828"/>
    <w:rsid w:val="00F37918"/>
    <w:rsid w:val="00F379FA"/>
    <w:rsid w:val="00F4156B"/>
    <w:rsid w:val="00F42A51"/>
    <w:rsid w:val="00F4363B"/>
    <w:rsid w:val="00F44229"/>
    <w:rsid w:val="00F44F2C"/>
    <w:rsid w:val="00F45006"/>
    <w:rsid w:val="00F455E7"/>
    <w:rsid w:val="00F45B35"/>
    <w:rsid w:val="00F47D17"/>
    <w:rsid w:val="00F50DA3"/>
    <w:rsid w:val="00F518F9"/>
    <w:rsid w:val="00F51C92"/>
    <w:rsid w:val="00F52737"/>
    <w:rsid w:val="00F54947"/>
    <w:rsid w:val="00F56661"/>
    <w:rsid w:val="00F56BE4"/>
    <w:rsid w:val="00F60565"/>
    <w:rsid w:val="00F6082C"/>
    <w:rsid w:val="00F60B32"/>
    <w:rsid w:val="00F60DFD"/>
    <w:rsid w:val="00F61AD2"/>
    <w:rsid w:val="00F61E43"/>
    <w:rsid w:val="00F61FF8"/>
    <w:rsid w:val="00F620CA"/>
    <w:rsid w:val="00F623FC"/>
    <w:rsid w:val="00F6280B"/>
    <w:rsid w:val="00F63130"/>
    <w:rsid w:val="00F6360F"/>
    <w:rsid w:val="00F65F06"/>
    <w:rsid w:val="00F66782"/>
    <w:rsid w:val="00F667B7"/>
    <w:rsid w:val="00F70E68"/>
    <w:rsid w:val="00F711E8"/>
    <w:rsid w:val="00F713CC"/>
    <w:rsid w:val="00F72007"/>
    <w:rsid w:val="00F734EB"/>
    <w:rsid w:val="00F73D9E"/>
    <w:rsid w:val="00F760F6"/>
    <w:rsid w:val="00F764A2"/>
    <w:rsid w:val="00F766E6"/>
    <w:rsid w:val="00F76CC0"/>
    <w:rsid w:val="00F775C6"/>
    <w:rsid w:val="00F80364"/>
    <w:rsid w:val="00F82622"/>
    <w:rsid w:val="00F82949"/>
    <w:rsid w:val="00F83CC1"/>
    <w:rsid w:val="00F844F0"/>
    <w:rsid w:val="00F84824"/>
    <w:rsid w:val="00F84B16"/>
    <w:rsid w:val="00F84FB7"/>
    <w:rsid w:val="00F856F7"/>
    <w:rsid w:val="00F86291"/>
    <w:rsid w:val="00F86780"/>
    <w:rsid w:val="00F86DF3"/>
    <w:rsid w:val="00F8756F"/>
    <w:rsid w:val="00F9015B"/>
    <w:rsid w:val="00F9016F"/>
    <w:rsid w:val="00F91785"/>
    <w:rsid w:val="00F91D95"/>
    <w:rsid w:val="00F92389"/>
    <w:rsid w:val="00F931C0"/>
    <w:rsid w:val="00F93738"/>
    <w:rsid w:val="00F93EFE"/>
    <w:rsid w:val="00F93F42"/>
    <w:rsid w:val="00F9437F"/>
    <w:rsid w:val="00F94BAA"/>
    <w:rsid w:val="00F977C8"/>
    <w:rsid w:val="00F97979"/>
    <w:rsid w:val="00FA063D"/>
    <w:rsid w:val="00FA1531"/>
    <w:rsid w:val="00FA19C1"/>
    <w:rsid w:val="00FA24FB"/>
    <w:rsid w:val="00FA2609"/>
    <w:rsid w:val="00FA2FE5"/>
    <w:rsid w:val="00FA4440"/>
    <w:rsid w:val="00FA603F"/>
    <w:rsid w:val="00FB0093"/>
    <w:rsid w:val="00FB0238"/>
    <w:rsid w:val="00FB1040"/>
    <w:rsid w:val="00FB1E8F"/>
    <w:rsid w:val="00FB1F39"/>
    <w:rsid w:val="00FB2A4F"/>
    <w:rsid w:val="00FB3A75"/>
    <w:rsid w:val="00FB3AA7"/>
    <w:rsid w:val="00FB427D"/>
    <w:rsid w:val="00FB4B86"/>
    <w:rsid w:val="00FB514A"/>
    <w:rsid w:val="00FB53C2"/>
    <w:rsid w:val="00FB5489"/>
    <w:rsid w:val="00FB5C55"/>
    <w:rsid w:val="00FB63CE"/>
    <w:rsid w:val="00FB6923"/>
    <w:rsid w:val="00FB6E3E"/>
    <w:rsid w:val="00FB75CB"/>
    <w:rsid w:val="00FB7970"/>
    <w:rsid w:val="00FB7F26"/>
    <w:rsid w:val="00FC0CDB"/>
    <w:rsid w:val="00FC0EEC"/>
    <w:rsid w:val="00FC13E4"/>
    <w:rsid w:val="00FC3861"/>
    <w:rsid w:val="00FC48A1"/>
    <w:rsid w:val="00FC49AA"/>
    <w:rsid w:val="00FC509F"/>
    <w:rsid w:val="00FC5524"/>
    <w:rsid w:val="00FC557C"/>
    <w:rsid w:val="00FC55FF"/>
    <w:rsid w:val="00FD0020"/>
    <w:rsid w:val="00FD2A17"/>
    <w:rsid w:val="00FD2C68"/>
    <w:rsid w:val="00FD33B5"/>
    <w:rsid w:val="00FD3CC9"/>
    <w:rsid w:val="00FD3E3B"/>
    <w:rsid w:val="00FD5633"/>
    <w:rsid w:val="00FD5A4F"/>
    <w:rsid w:val="00FD662A"/>
    <w:rsid w:val="00FD6C4B"/>
    <w:rsid w:val="00FD6E47"/>
    <w:rsid w:val="00FD7E06"/>
    <w:rsid w:val="00FE03CE"/>
    <w:rsid w:val="00FE0774"/>
    <w:rsid w:val="00FE0B89"/>
    <w:rsid w:val="00FE0BC1"/>
    <w:rsid w:val="00FE1181"/>
    <w:rsid w:val="00FE1789"/>
    <w:rsid w:val="00FE1B97"/>
    <w:rsid w:val="00FE1F6F"/>
    <w:rsid w:val="00FE2092"/>
    <w:rsid w:val="00FE234B"/>
    <w:rsid w:val="00FE28F8"/>
    <w:rsid w:val="00FE29D9"/>
    <w:rsid w:val="00FE3B0D"/>
    <w:rsid w:val="00FE4933"/>
    <w:rsid w:val="00FE524E"/>
    <w:rsid w:val="00FE5606"/>
    <w:rsid w:val="00FE6428"/>
    <w:rsid w:val="00FE6B20"/>
    <w:rsid w:val="00FE6C07"/>
    <w:rsid w:val="00FE7795"/>
    <w:rsid w:val="00FF1564"/>
    <w:rsid w:val="00FF25A3"/>
    <w:rsid w:val="00FF3228"/>
    <w:rsid w:val="00FF455A"/>
    <w:rsid w:val="00FF45AB"/>
    <w:rsid w:val="00FF46EB"/>
    <w:rsid w:val="00FF4984"/>
    <w:rsid w:val="00FF498B"/>
    <w:rsid w:val="00FF57D3"/>
    <w:rsid w:val="00FF58E2"/>
    <w:rsid w:val="00FF6387"/>
    <w:rsid w:val="00FF6804"/>
    <w:rsid w:val="00FF70CB"/>
    <w:rsid w:val="00FF7A2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silver">
      <v:fill color="silver"/>
      <v:textbox style="mso-fit-shape-to-text:t"/>
    </o:shapedefaults>
    <o:shapelayout v:ext="edit">
      <o:idmap v:ext="edit" data="2"/>
    </o:shapelayout>
  </w:shapeDefaults>
  <w:decimalSymbol w:val=","/>
  <w:listSeparator w:val=";"/>
  <w14:docId w14:val="1EFF0614"/>
  <w15:docId w15:val="{A2F8E96B-4BA9-43DD-9471-8BD5784254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" w:hAnsi="Arial"/>
      <w:sz w:val="22"/>
      <w:lang w:val="es-UY"/>
    </w:rPr>
  </w:style>
  <w:style w:type="paragraph" w:styleId="Ttulo1">
    <w:name w:val="heading 1"/>
    <w:basedOn w:val="Normal"/>
    <w:next w:val="Normal"/>
    <w:qFormat/>
    <w:rsid w:val="00E0557F"/>
    <w:pPr>
      <w:keepNext/>
      <w:outlineLvl w:val="0"/>
    </w:pPr>
    <w:rPr>
      <w:b/>
      <w:kern w:val="28"/>
      <w:sz w:val="24"/>
    </w:rPr>
  </w:style>
  <w:style w:type="paragraph" w:styleId="Ttulo2">
    <w:name w:val="heading 2"/>
    <w:basedOn w:val="Normal"/>
    <w:next w:val="Normal"/>
    <w:qFormat/>
    <w:rsid w:val="00BF11B3"/>
    <w:pPr>
      <w:keepNext/>
      <w:spacing w:before="120"/>
      <w:jc w:val="center"/>
      <w:outlineLvl w:val="1"/>
    </w:pPr>
    <w:rPr>
      <w:b/>
      <w:sz w:val="24"/>
    </w:rPr>
  </w:style>
  <w:style w:type="paragraph" w:styleId="Ttulo3">
    <w:name w:val="heading 3"/>
    <w:basedOn w:val="Normal"/>
    <w:next w:val="Normal"/>
    <w:qFormat/>
    <w:rsid w:val="00635BC1"/>
    <w:pPr>
      <w:keepNext/>
      <w:spacing w:before="240" w:after="60"/>
      <w:outlineLvl w:val="2"/>
    </w:pPr>
    <w:rPr>
      <w:sz w:val="24"/>
    </w:rPr>
  </w:style>
  <w:style w:type="paragraph" w:styleId="Ttulo4">
    <w:name w:val="heading 4"/>
    <w:basedOn w:val="Normal"/>
    <w:next w:val="Normal"/>
    <w:link w:val="Ttulo4Car"/>
    <w:qFormat/>
    <w:pPr>
      <w:keepNext/>
      <w:widowControl w:val="0"/>
      <w:tabs>
        <w:tab w:val="left" w:pos="-720"/>
        <w:tab w:val="left" w:pos="0"/>
        <w:tab w:val="left" w:pos="720"/>
      </w:tabs>
      <w:suppressAutoHyphens/>
      <w:ind w:left="1440" w:hanging="1440"/>
      <w:jc w:val="both"/>
      <w:outlineLvl w:val="3"/>
    </w:pPr>
    <w:rPr>
      <w:b/>
      <w:spacing w:val="-3"/>
      <w:sz w:val="24"/>
    </w:rPr>
  </w:style>
  <w:style w:type="paragraph" w:styleId="Ttulo5">
    <w:name w:val="heading 5"/>
    <w:basedOn w:val="Normal"/>
    <w:next w:val="Normal"/>
    <w:qFormat/>
    <w:pPr>
      <w:keepNext/>
      <w:widowControl w:val="0"/>
      <w:tabs>
        <w:tab w:val="left" w:pos="-720"/>
        <w:tab w:val="left" w:pos="0"/>
        <w:tab w:val="left" w:pos="720"/>
      </w:tabs>
      <w:suppressAutoHyphens/>
      <w:ind w:left="709"/>
      <w:jc w:val="both"/>
      <w:outlineLvl w:val="4"/>
    </w:pPr>
    <w:rPr>
      <w:b/>
      <w:color w:val="FF00FF"/>
      <w:spacing w:val="-3"/>
      <w:sz w:val="24"/>
    </w:rPr>
  </w:style>
  <w:style w:type="paragraph" w:styleId="Ttulo6">
    <w:name w:val="heading 6"/>
    <w:basedOn w:val="Normal"/>
    <w:next w:val="Normal"/>
    <w:qFormat/>
    <w:pPr>
      <w:keepNext/>
      <w:tabs>
        <w:tab w:val="left" w:pos="-720"/>
        <w:tab w:val="left" w:pos="0"/>
        <w:tab w:val="left" w:pos="720"/>
      </w:tabs>
      <w:suppressAutoHyphens/>
      <w:jc w:val="both"/>
      <w:outlineLvl w:val="5"/>
    </w:pPr>
    <w:rPr>
      <w:spacing w:val="-3"/>
      <w:sz w:val="24"/>
    </w:rPr>
  </w:style>
  <w:style w:type="paragraph" w:styleId="Ttulo7">
    <w:name w:val="heading 7"/>
    <w:basedOn w:val="Normal"/>
    <w:next w:val="Normal"/>
    <w:qFormat/>
    <w:pPr>
      <w:keepNext/>
      <w:widowControl w:val="0"/>
      <w:jc w:val="both"/>
      <w:outlineLvl w:val="6"/>
    </w:pPr>
    <w:rPr>
      <w:b/>
      <w:snapToGrid w:val="0"/>
      <w:color w:val="000000"/>
      <w:lang w:val="es-ES"/>
    </w:rPr>
  </w:style>
  <w:style w:type="paragraph" w:styleId="Ttulo8">
    <w:name w:val="heading 8"/>
    <w:basedOn w:val="Normal"/>
    <w:next w:val="Normal"/>
    <w:qFormat/>
    <w:pPr>
      <w:keepNext/>
      <w:tabs>
        <w:tab w:val="left" w:pos="-720"/>
        <w:tab w:val="left" w:pos="0"/>
        <w:tab w:val="left" w:pos="720"/>
        <w:tab w:val="left" w:pos="1440"/>
        <w:tab w:val="left" w:pos="2160"/>
        <w:tab w:val="left" w:pos="2880"/>
      </w:tabs>
      <w:suppressAutoHyphens/>
      <w:ind w:left="3600" w:hanging="3600"/>
      <w:outlineLvl w:val="7"/>
    </w:pPr>
    <w:rPr>
      <w:b/>
      <w:spacing w:val="-2"/>
      <w:sz w:val="24"/>
    </w:rPr>
  </w:style>
  <w:style w:type="paragraph" w:styleId="Ttulo9">
    <w:name w:val="heading 9"/>
    <w:basedOn w:val="Normal"/>
    <w:next w:val="Normal"/>
    <w:qFormat/>
    <w:pPr>
      <w:keepNext/>
      <w:widowControl w:val="0"/>
      <w:jc w:val="both"/>
      <w:outlineLvl w:val="8"/>
    </w:pPr>
    <w:rPr>
      <w:rFonts w:ascii="Times New Roman" w:hAnsi="Times New Roman"/>
      <w:b/>
      <w:color w:val="FF000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Refdenotaalpie">
    <w:name w:val="footnote reference"/>
    <w:basedOn w:val="Fuentedeprrafopredeter"/>
    <w:semiHidden/>
  </w:style>
  <w:style w:type="paragraph" w:styleId="Encabezado">
    <w:name w:val="header"/>
    <w:basedOn w:val="Normal"/>
    <w:semiHidden/>
    <w:pPr>
      <w:tabs>
        <w:tab w:val="center" w:pos="4419"/>
        <w:tab w:val="right" w:pos="8838"/>
      </w:tabs>
    </w:pPr>
  </w:style>
  <w:style w:type="paragraph" w:styleId="Piedepgina">
    <w:name w:val="footer"/>
    <w:basedOn w:val="Normal"/>
    <w:semiHidden/>
    <w:pPr>
      <w:tabs>
        <w:tab w:val="center" w:pos="4419"/>
        <w:tab w:val="right" w:pos="8838"/>
      </w:tabs>
    </w:pPr>
  </w:style>
  <w:style w:type="character" w:styleId="Nmerodepgina">
    <w:name w:val="page number"/>
    <w:basedOn w:val="Fuentedeprrafopredeter"/>
    <w:semiHidden/>
  </w:style>
  <w:style w:type="paragraph" w:styleId="Sangradetextonormal">
    <w:name w:val="Body Text Indent"/>
    <w:basedOn w:val="Normal"/>
    <w:semiHidden/>
    <w:pPr>
      <w:tabs>
        <w:tab w:val="left" w:pos="-720"/>
        <w:tab w:val="left" w:pos="0"/>
      </w:tabs>
      <w:suppressAutoHyphens/>
      <w:ind w:left="720" w:hanging="720"/>
      <w:jc w:val="both"/>
    </w:pPr>
    <w:rPr>
      <w:color w:val="008000"/>
      <w:spacing w:val="-3"/>
      <w:sz w:val="24"/>
    </w:rPr>
  </w:style>
  <w:style w:type="paragraph" w:styleId="Sangra2detindependiente">
    <w:name w:val="Body Text Indent 2"/>
    <w:basedOn w:val="Normal"/>
    <w:semiHidden/>
    <w:pPr>
      <w:ind w:firstLine="720"/>
      <w:jc w:val="both"/>
    </w:pPr>
    <w:rPr>
      <w:color w:val="0000FF"/>
    </w:rPr>
  </w:style>
  <w:style w:type="paragraph" w:styleId="Textoindependiente">
    <w:name w:val="Body Text"/>
    <w:basedOn w:val="Normal"/>
    <w:semiHidden/>
    <w:pPr>
      <w:jc w:val="both"/>
    </w:pPr>
  </w:style>
  <w:style w:type="paragraph" w:styleId="Sangra3detindependiente">
    <w:name w:val="Body Text Indent 3"/>
    <w:basedOn w:val="Normal"/>
    <w:semiHidden/>
    <w:pPr>
      <w:widowControl w:val="0"/>
      <w:ind w:firstLine="11"/>
      <w:jc w:val="both"/>
    </w:pPr>
  </w:style>
  <w:style w:type="paragraph" w:styleId="Textoindependiente2">
    <w:name w:val="Body Text 2"/>
    <w:basedOn w:val="Normal"/>
    <w:pPr>
      <w:tabs>
        <w:tab w:val="left" w:pos="-720"/>
        <w:tab w:val="left" w:pos="0"/>
        <w:tab w:val="left" w:pos="720"/>
      </w:tabs>
      <w:suppressAutoHyphens/>
      <w:jc w:val="both"/>
    </w:pPr>
    <w:rPr>
      <w:spacing w:val="-3"/>
      <w:sz w:val="24"/>
    </w:rPr>
  </w:style>
  <w:style w:type="paragraph" w:styleId="Textoindependiente3">
    <w:name w:val="Body Text 3"/>
    <w:basedOn w:val="Normal"/>
    <w:semiHidden/>
    <w:pPr>
      <w:widowControl w:val="0"/>
      <w:jc w:val="both"/>
    </w:pPr>
    <w:rPr>
      <w:rFonts w:ascii="Times New Roman" w:hAnsi="Times New Roman"/>
      <w:b/>
    </w:rPr>
  </w:style>
  <w:style w:type="paragraph" w:customStyle="1" w:styleId="encabezadodetoa">
    <w:name w:val="encabezado de toa"/>
    <w:basedOn w:val="Normal"/>
    <w:pPr>
      <w:widowControl w:val="0"/>
      <w:tabs>
        <w:tab w:val="right" w:pos="9360"/>
      </w:tabs>
      <w:suppressAutoHyphens/>
    </w:pPr>
    <w:rPr>
      <w:rFonts w:ascii="Courier New" w:hAnsi="Courier New"/>
      <w:lang w:val="en-US"/>
    </w:rPr>
  </w:style>
  <w:style w:type="paragraph" w:styleId="Mapadeldocumento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TDC1">
    <w:name w:val="toc 1"/>
    <w:basedOn w:val="Normal"/>
    <w:next w:val="Normal"/>
    <w:autoRedefine/>
    <w:uiPriority w:val="39"/>
    <w:qFormat/>
    <w:rsid w:val="005F5CB8"/>
    <w:pPr>
      <w:tabs>
        <w:tab w:val="right" w:leader="dot" w:pos="9345"/>
      </w:tabs>
      <w:spacing w:before="360"/>
    </w:pPr>
    <w:rPr>
      <w:b/>
      <w:caps/>
      <w:sz w:val="24"/>
    </w:rPr>
  </w:style>
  <w:style w:type="paragraph" w:styleId="TDC2">
    <w:name w:val="toc 2"/>
    <w:basedOn w:val="Normal"/>
    <w:next w:val="Normal"/>
    <w:autoRedefine/>
    <w:uiPriority w:val="39"/>
    <w:qFormat/>
    <w:pPr>
      <w:spacing w:before="240"/>
    </w:pPr>
    <w:rPr>
      <w:b/>
    </w:rPr>
  </w:style>
  <w:style w:type="paragraph" w:styleId="TDC3">
    <w:name w:val="toc 3"/>
    <w:basedOn w:val="Normal"/>
    <w:next w:val="Normal"/>
    <w:autoRedefine/>
    <w:uiPriority w:val="39"/>
    <w:qFormat/>
    <w:rsid w:val="00FF58E2"/>
    <w:rPr>
      <w:sz w:val="24"/>
      <w:szCs w:val="24"/>
    </w:rPr>
  </w:style>
  <w:style w:type="paragraph" w:styleId="TDC4">
    <w:name w:val="toc 4"/>
    <w:basedOn w:val="Normal"/>
    <w:next w:val="Normal"/>
    <w:autoRedefine/>
    <w:uiPriority w:val="39"/>
    <w:pPr>
      <w:ind w:left="400"/>
    </w:pPr>
  </w:style>
  <w:style w:type="paragraph" w:styleId="TDC5">
    <w:name w:val="toc 5"/>
    <w:basedOn w:val="Normal"/>
    <w:next w:val="Normal"/>
    <w:autoRedefine/>
    <w:uiPriority w:val="39"/>
    <w:pPr>
      <w:ind w:left="600"/>
    </w:pPr>
  </w:style>
  <w:style w:type="paragraph" w:styleId="TDC6">
    <w:name w:val="toc 6"/>
    <w:basedOn w:val="Normal"/>
    <w:next w:val="Normal"/>
    <w:autoRedefine/>
    <w:uiPriority w:val="39"/>
    <w:pPr>
      <w:ind w:left="800"/>
    </w:pPr>
  </w:style>
  <w:style w:type="paragraph" w:styleId="TDC7">
    <w:name w:val="toc 7"/>
    <w:basedOn w:val="Normal"/>
    <w:next w:val="Normal"/>
    <w:autoRedefine/>
    <w:uiPriority w:val="39"/>
    <w:pPr>
      <w:ind w:left="1000"/>
    </w:pPr>
  </w:style>
  <w:style w:type="paragraph" w:styleId="TDC8">
    <w:name w:val="toc 8"/>
    <w:basedOn w:val="Normal"/>
    <w:next w:val="Normal"/>
    <w:autoRedefine/>
    <w:uiPriority w:val="39"/>
    <w:pPr>
      <w:ind w:left="1200"/>
    </w:pPr>
  </w:style>
  <w:style w:type="paragraph" w:styleId="TDC9">
    <w:name w:val="toc 9"/>
    <w:basedOn w:val="Normal"/>
    <w:next w:val="Normal"/>
    <w:autoRedefine/>
    <w:uiPriority w:val="39"/>
    <w:pPr>
      <w:ind w:left="1400"/>
    </w:pPr>
  </w:style>
  <w:style w:type="paragraph" w:customStyle="1" w:styleId="H4">
    <w:name w:val="H4"/>
    <w:basedOn w:val="Normal"/>
    <w:next w:val="Normal"/>
    <w:pPr>
      <w:keepNext/>
      <w:spacing w:before="100" w:after="100"/>
      <w:outlineLvl w:val="4"/>
    </w:pPr>
    <w:rPr>
      <w:b/>
      <w:snapToGrid w:val="0"/>
      <w:sz w:val="24"/>
      <w:lang w:val="es-ES"/>
    </w:rPr>
  </w:style>
  <w:style w:type="paragraph" w:customStyle="1" w:styleId="DUAL">
    <w:name w:val="DUAL"/>
    <w:pPr>
      <w:tabs>
        <w:tab w:val="left" w:pos="600"/>
        <w:tab w:val="left" w:pos="4920"/>
      </w:tabs>
      <w:suppressAutoHyphens/>
      <w:jc w:val="both"/>
    </w:pPr>
    <w:rPr>
      <w:rFonts w:ascii="Courier New" w:hAnsi="Courier New"/>
      <w:spacing w:val="-2"/>
      <w:lang w:val="en-US"/>
    </w:rPr>
  </w:style>
  <w:style w:type="character" w:styleId="Refdecomentario">
    <w:name w:val="annotation reference"/>
    <w:uiPriority w:val="99"/>
    <w:semiHidden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</w:style>
  <w:style w:type="paragraph" w:styleId="Textodeglobo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semiHidden/>
    <w:pPr>
      <w:spacing w:before="100" w:beforeAutospacing="1" w:after="100" w:afterAutospacing="1"/>
    </w:pPr>
    <w:rPr>
      <w:sz w:val="24"/>
      <w:szCs w:val="24"/>
      <w:lang w:val="es-ES"/>
    </w:rPr>
  </w:style>
  <w:style w:type="paragraph" w:customStyle="1" w:styleId="FR1">
    <w:name w:val="FR1"/>
    <w:pPr>
      <w:widowControl w:val="0"/>
      <w:autoSpaceDE w:val="0"/>
      <w:autoSpaceDN w:val="0"/>
      <w:adjustRightInd w:val="0"/>
      <w:spacing w:line="300" w:lineRule="auto"/>
    </w:pPr>
    <w:rPr>
      <w:sz w:val="22"/>
      <w:szCs w:val="22"/>
      <w:lang w:val="es-ES_tradnl"/>
    </w:rPr>
  </w:style>
  <w:style w:type="paragraph" w:customStyle="1" w:styleId="FR2">
    <w:name w:val="FR2"/>
    <w:pPr>
      <w:widowControl w:val="0"/>
      <w:autoSpaceDE w:val="0"/>
      <w:autoSpaceDN w:val="0"/>
      <w:adjustRightInd w:val="0"/>
      <w:spacing w:before="3860"/>
      <w:jc w:val="both"/>
    </w:pPr>
    <w:rPr>
      <w:rFonts w:ascii="Arial" w:hAnsi="Arial" w:cs="Arial"/>
      <w:sz w:val="24"/>
      <w:szCs w:val="24"/>
      <w:lang w:val="es-ES_tradnl"/>
    </w:rPr>
  </w:style>
  <w:style w:type="paragraph" w:customStyle="1" w:styleId="FR3">
    <w:name w:val="FR3"/>
    <w:pPr>
      <w:widowControl w:val="0"/>
      <w:autoSpaceDE w:val="0"/>
      <w:autoSpaceDN w:val="0"/>
      <w:adjustRightInd w:val="0"/>
      <w:spacing w:before="160" w:line="320" w:lineRule="auto"/>
      <w:ind w:left="720"/>
      <w:jc w:val="right"/>
    </w:pPr>
    <w:rPr>
      <w:rFonts w:ascii="Arial" w:hAnsi="Arial" w:cs="Arial"/>
      <w:noProof/>
      <w:sz w:val="12"/>
      <w:szCs w:val="12"/>
    </w:rPr>
  </w:style>
  <w:style w:type="paragraph" w:styleId="Textodebloque">
    <w:name w:val="Block Text"/>
    <w:basedOn w:val="Normal"/>
    <w:semiHidden/>
    <w:pPr>
      <w:widowControl w:val="0"/>
      <w:autoSpaceDE w:val="0"/>
      <w:autoSpaceDN w:val="0"/>
      <w:adjustRightInd w:val="0"/>
      <w:ind w:left="360" w:right="-2332"/>
    </w:pPr>
    <w:rPr>
      <w:sz w:val="24"/>
      <w:szCs w:val="16"/>
    </w:rPr>
  </w:style>
  <w:style w:type="paragraph" w:styleId="Textosinformato">
    <w:name w:val="Plain Text"/>
    <w:basedOn w:val="Normal"/>
    <w:semiHidden/>
    <w:rPr>
      <w:rFonts w:ascii="Courier New" w:hAnsi="Courier New" w:cs="Courier New"/>
      <w:sz w:val="20"/>
      <w:lang w:val="es-ES"/>
    </w:rPr>
  </w:style>
  <w:style w:type="paragraph" w:customStyle="1" w:styleId="Style1">
    <w:name w:val="Style1"/>
    <w:basedOn w:val="Normal"/>
    <w:rsid w:val="00C0618C"/>
    <w:pPr>
      <w:widowControl w:val="0"/>
      <w:suppressAutoHyphens/>
      <w:autoSpaceDE w:val="0"/>
      <w:ind w:hanging="329"/>
      <w:jc w:val="both"/>
    </w:pPr>
    <w:rPr>
      <w:rFonts w:ascii="Verdana" w:hAnsi="Verdana" w:cs="Verdana"/>
      <w:bCs/>
      <w:sz w:val="24"/>
      <w:szCs w:val="22"/>
      <w:lang w:val="es-ES" w:eastAsia="ar-SA"/>
    </w:rPr>
  </w:style>
  <w:style w:type="character" w:customStyle="1" w:styleId="FontStyle13">
    <w:name w:val="Font Style13"/>
    <w:rsid w:val="001512CE"/>
    <w:rPr>
      <w:rFonts w:ascii="Verdana" w:hAnsi="Verdana" w:cs="Verdana"/>
      <w:b/>
      <w:bCs/>
      <w:sz w:val="20"/>
      <w:szCs w:val="20"/>
    </w:rPr>
  </w:style>
  <w:style w:type="character" w:customStyle="1" w:styleId="FontStyle12">
    <w:name w:val="Font Style12"/>
    <w:rsid w:val="001512CE"/>
    <w:rPr>
      <w:rFonts w:cs="Verdana"/>
      <w:sz w:val="20"/>
      <w:szCs w:val="20"/>
      <w:lang w:val="es-ES_tradnl"/>
    </w:rPr>
  </w:style>
  <w:style w:type="paragraph" w:customStyle="1" w:styleId="Style6">
    <w:name w:val="Style6"/>
    <w:basedOn w:val="Normal"/>
    <w:rsid w:val="001512CE"/>
    <w:pPr>
      <w:widowControl w:val="0"/>
      <w:suppressAutoHyphens/>
      <w:autoSpaceDE w:val="0"/>
      <w:spacing w:line="130" w:lineRule="exact"/>
      <w:ind w:hanging="329"/>
      <w:jc w:val="both"/>
    </w:pPr>
    <w:rPr>
      <w:rFonts w:ascii="Verdana" w:hAnsi="Verdana" w:cs="Verdana"/>
      <w:bCs/>
      <w:sz w:val="24"/>
      <w:szCs w:val="22"/>
      <w:lang w:val="es-ES" w:eastAsia="ar-SA"/>
    </w:rPr>
  </w:style>
  <w:style w:type="character" w:styleId="Textoennegrita">
    <w:name w:val="Strong"/>
    <w:qFormat/>
    <w:rsid w:val="00AD0BC2"/>
    <w:rPr>
      <w:b/>
      <w:bCs/>
    </w:rPr>
  </w:style>
  <w:style w:type="paragraph" w:customStyle="1" w:styleId="Style7">
    <w:name w:val="Style7"/>
    <w:basedOn w:val="Normal"/>
    <w:rsid w:val="00486126"/>
    <w:pPr>
      <w:widowControl w:val="0"/>
      <w:suppressAutoHyphens/>
      <w:autoSpaceDE w:val="0"/>
      <w:spacing w:line="253" w:lineRule="exact"/>
      <w:ind w:hanging="329"/>
      <w:jc w:val="both"/>
    </w:pPr>
    <w:rPr>
      <w:rFonts w:ascii="Verdana" w:hAnsi="Verdana" w:cs="Verdana"/>
      <w:bCs/>
      <w:sz w:val="24"/>
      <w:szCs w:val="22"/>
      <w:lang w:val="es-ES" w:eastAsia="ar-SA"/>
    </w:rPr>
  </w:style>
  <w:style w:type="paragraph" w:customStyle="1" w:styleId="Style3">
    <w:name w:val="Style3"/>
    <w:basedOn w:val="Normal"/>
    <w:rsid w:val="006F5ADB"/>
    <w:pPr>
      <w:widowControl w:val="0"/>
      <w:autoSpaceDE w:val="0"/>
      <w:autoSpaceDN w:val="0"/>
      <w:adjustRightInd w:val="0"/>
      <w:spacing w:line="274" w:lineRule="exact"/>
      <w:ind w:hanging="329"/>
      <w:jc w:val="both"/>
    </w:pPr>
    <w:rPr>
      <w:rFonts w:ascii="Verdana" w:hAnsi="Verdana" w:cs="Verdana"/>
      <w:bCs/>
      <w:sz w:val="24"/>
      <w:szCs w:val="22"/>
      <w:lang w:val="es-ES"/>
    </w:rPr>
  </w:style>
  <w:style w:type="character" w:customStyle="1" w:styleId="FontStyle25">
    <w:name w:val="Font Style25"/>
    <w:rsid w:val="00FE1789"/>
    <w:rPr>
      <w:rFonts w:ascii="Franklin Gothic Medium" w:hAnsi="Franklin Gothic Medium" w:cs="Franklin Gothic Medium"/>
      <w:sz w:val="22"/>
      <w:szCs w:val="22"/>
    </w:rPr>
  </w:style>
  <w:style w:type="character" w:customStyle="1" w:styleId="FontStyle24">
    <w:name w:val="Font Style24"/>
    <w:rsid w:val="00FE1789"/>
    <w:rPr>
      <w:rFonts w:ascii="Franklin Gothic Medium" w:hAnsi="Franklin Gothic Medium" w:cs="Franklin Gothic Medium"/>
      <w:b/>
      <w:bCs/>
      <w:sz w:val="22"/>
      <w:szCs w:val="22"/>
    </w:rPr>
  </w:style>
  <w:style w:type="paragraph" w:customStyle="1" w:styleId="Style5">
    <w:name w:val="Style5"/>
    <w:basedOn w:val="Normal"/>
    <w:rsid w:val="00FE1789"/>
    <w:pPr>
      <w:widowControl w:val="0"/>
      <w:suppressAutoHyphens/>
      <w:autoSpaceDE w:val="0"/>
      <w:spacing w:line="277" w:lineRule="exact"/>
      <w:ind w:hanging="329"/>
      <w:jc w:val="both"/>
    </w:pPr>
    <w:rPr>
      <w:rFonts w:ascii="Verdana" w:hAnsi="Verdana" w:cs="Verdana"/>
      <w:bCs/>
      <w:sz w:val="24"/>
      <w:szCs w:val="22"/>
      <w:lang w:val="es-ES" w:eastAsia="ar-SA"/>
    </w:rPr>
  </w:style>
  <w:style w:type="paragraph" w:customStyle="1" w:styleId="Style8">
    <w:name w:val="Style8"/>
    <w:basedOn w:val="Normal"/>
    <w:rsid w:val="00FE1789"/>
    <w:pPr>
      <w:widowControl w:val="0"/>
      <w:suppressAutoHyphens/>
      <w:autoSpaceDE w:val="0"/>
      <w:spacing w:line="554" w:lineRule="exact"/>
      <w:ind w:hanging="329"/>
      <w:jc w:val="both"/>
    </w:pPr>
    <w:rPr>
      <w:rFonts w:ascii="Verdana" w:hAnsi="Verdana" w:cs="Verdana"/>
      <w:bCs/>
      <w:sz w:val="24"/>
      <w:szCs w:val="22"/>
      <w:lang w:val="es-ES" w:eastAsia="ar-SA"/>
    </w:rPr>
  </w:style>
  <w:style w:type="paragraph" w:customStyle="1" w:styleId="Style2">
    <w:name w:val="Style2"/>
    <w:basedOn w:val="Normal"/>
    <w:rsid w:val="00467305"/>
    <w:pPr>
      <w:widowControl w:val="0"/>
      <w:suppressAutoHyphens/>
      <w:autoSpaceDE w:val="0"/>
      <w:spacing w:line="280" w:lineRule="exact"/>
      <w:ind w:hanging="329"/>
      <w:jc w:val="both"/>
    </w:pPr>
    <w:rPr>
      <w:rFonts w:ascii="Verdana" w:hAnsi="Verdana" w:cs="Verdana"/>
      <w:bCs/>
      <w:sz w:val="24"/>
      <w:szCs w:val="22"/>
      <w:lang w:val="es-ES" w:eastAsia="ar-SA"/>
    </w:rPr>
  </w:style>
  <w:style w:type="character" w:customStyle="1" w:styleId="WW8Num12z0">
    <w:name w:val="WW8Num12z0"/>
    <w:rsid w:val="002836C3"/>
    <w:rPr>
      <w:rFonts w:ascii="Verdana" w:hAnsi="Verdana"/>
    </w:rPr>
  </w:style>
  <w:style w:type="character" w:customStyle="1" w:styleId="FontStyle19">
    <w:name w:val="Font Style19"/>
    <w:rsid w:val="005D6BEB"/>
    <w:rPr>
      <w:rFonts w:ascii="Verdana" w:hAnsi="Verdana" w:cs="Verdana"/>
      <w:sz w:val="20"/>
      <w:szCs w:val="20"/>
    </w:rPr>
  </w:style>
  <w:style w:type="paragraph" w:customStyle="1" w:styleId="Style4">
    <w:name w:val="Style4"/>
    <w:basedOn w:val="Normal"/>
    <w:rsid w:val="005D6BEB"/>
    <w:pPr>
      <w:widowControl w:val="0"/>
      <w:suppressAutoHyphens/>
      <w:autoSpaceDE w:val="0"/>
      <w:spacing w:line="281" w:lineRule="exact"/>
      <w:ind w:hanging="2095"/>
      <w:jc w:val="both"/>
    </w:pPr>
    <w:rPr>
      <w:rFonts w:ascii="Verdana" w:hAnsi="Verdana" w:cs="Verdana"/>
      <w:bCs/>
      <w:sz w:val="24"/>
      <w:szCs w:val="22"/>
      <w:lang w:val="es-ES" w:eastAsia="ar-SA"/>
    </w:rPr>
  </w:style>
  <w:style w:type="character" w:customStyle="1" w:styleId="FontStyle20">
    <w:name w:val="Font Style20"/>
    <w:rsid w:val="00CE0F84"/>
    <w:rPr>
      <w:rFonts w:ascii="Verdana" w:hAnsi="Verdana" w:cs="Verdana"/>
      <w:b/>
      <w:bCs/>
      <w:sz w:val="20"/>
      <w:szCs w:val="20"/>
    </w:rPr>
  </w:style>
  <w:style w:type="character" w:customStyle="1" w:styleId="FontStyle21">
    <w:name w:val="Font Style21"/>
    <w:rsid w:val="001B7B2C"/>
    <w:rPr>
      <w:rFonts w:ascii="Verdana" w:hAnsi="Verdana" w:cs="Verdana"/>
      <w:sz w:val="20"/>
      <w:szCs w:val="20"/>
    </w:rPr>
  </w:style>
  <w:style w:type="paragraph" w:customStyle="1" w:styleId="Style15">
    <w:name w:val="Style15"/>
    <w:basedOn w:val="Normal"/>
    <w:rsid w:val="00E30027"/>
    <w:pPr>
      <w:widowControl w:val="0"/>
      <w:suppressAutoHyphens/>
      <w:autoSpaceDE w:val="0"/>
      <w:ind w:hanging="329"/>
      <w:jc w:val="both"/>
    </w:pPr>
    <w:rPr>
      <w:rFonts w:ascii="Franklin Gothic Medium" w:hAnsi="Franklin Gothic Medium" w:cs="Verdana"/>
      <w:bCs/>
      <w:sz w:val="24"/>
      <w:szCs w:val="22"/>
      <w:lang w:val="es-ES" w:eastAsia="ar-SA"/>
    </w:rPr>
  </w:style>
  <w:style w:type="table" w:styleId="Tablaconcuadrcula">
    <w:name w:val="Table Grid"/>
    <w:basedOn w:val="Tablanormal"/>
    <w:uiPriority w:val="59"/>
    <w:rsid w:val="00B84A8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27">
    <w:name w:val="Style27"/>
    <w:basedOn w:val="Normal"/>
    <w:rsid w:val="005F158E"/>
    <w:pPr>
      <w:widowControl w:val="0"/>
      <w:suppressAutoHyphens/>
      <w:autoSpaceDE w:val="0"/>
      <w:spacing w:line="259" w:lineRule="exact"/>
      <w:ind w:hanging="329"/>
      <w:jc w:val="both"/>
    </w:pPr>
    <w:rPr>
      <w:rFonts w:ascii="MS Reference Sans Serif" w:hAnsi="MS Reference Sans Serif" w:cs="Verdana"/>
      <w:bCs/>
      <w:sz w:val="24"/>
      <w:szCs w:val="22"/>
      <w:lang w:val="es-ES" w:eastAsia="ar-SA"/>
    </w:rPr>
  </w:style>
  <w:style w:type="paragraph" w:styleId="Prrafodelista">
    <w:name w:val="List Paragraph"/>
    <w:basedOn w:val="Normal"/>
    <w:link w:val="PrrafodelistaCar"/>
    <w:uiPriority w:val="34"/>
    <w:qFormat/>
    <w:rsid w:val="006B2F53"/>
    <w:pPr>
      <w:ind w:left="708"/>
    </w:pPr>
  </w:style>
  <w:style w:type="paragraph" w:customStyle="1" w:styleId="Style22">
    <w:name w:val="Style22"/>
    <w:basedOn w:val="Normal"/>
    <w:rsid w:val="00CF0C7B"/>
    <w:pPr>
      <w:widowControl w:val="0"/>
      <w:suppressAutoHyphens/>
      <w:autoSpaceDE w:val="0"/>
      <w:ind w:hanging="329"/>
      <w:jc w:val="both"/>
    </w:pPr>
    <w:rPr>
      <w:rFonts w:ascii="Franklin Gothic Medium" w:hAnsi="Franklin Gothic Medium" w:cs="Verdana"/>
      <w:bCs/>
      <w:sz w:val="24"/>
      <w:szCs w:val="22"/>
      <w:lang w:val="es-ES" w:eastAsia="ar-SA"/>
    </w:rPr>
  </w:style>
  <w:style w:type="paragraph" w:customStyle="1" w:styleId="Style16">
    <w:name w:val="Style16"/>
    <w:basedOn w:val="Normal"/>
    <w:rsid w:val="00CF5E1D"/>
    <w:pPr>
      <w:widowControl w:val="0"/>
      <w:suppressAutoHyphens/>
      <w:autoSpaceDE w:val="0"/>
      <w:ind w:hanging="329"/>
      <w:jc w:val="both"/>
    </w:pPr>
    <w:rPr>
      <w:rFonts w:ascii="Verdana" w:hAnsi="Verdana" w:cs="Verdana"/>
      <w:bCs/>
      <w:sz w:val="24"/>
      <w:szCs w:val="22"/>
      <w:lang w:val="es-ES" w:eastAsia="ar-SA"/>
    </w:rPr>
  </w:style>
  <w:style w:type="paragraph" w:customStyle="1" w:styleId="Style12">
    <w:name w:val="Style12"/>
    <w:basedOn w:val="Normal"/>
    <w:rsid w:val="00CF5E1D"/>
    <w:pPr>
      <w:widowControl w:val="0"/>
      <w:suppressAutoHyphens/>
      <w:autoSpaceDE w:val="0"/>
      <w:ind w:hanging="329"/>
      <w:jc w:val="both"/>
    </w:pPr>
    <w:rPr>
      <w:rFonts w:ascii="Franklin Gothic Medium" w:hAnsi="Franklin Gothic Medium" w:cs="Verdana"/>
      <w:bCs/>
      <w:sz w:val="24"/>
      <w:szCs w:val="22"/>
      <w:lang w:val="es-ES" w:eastAsia="ar-SA"/>
    </w:rPr>
  </w:style>
  <w:style w:type="character" w:customStyle="1" w:styleId="WW8Num32z0">
    <w:name w:val="WW8Num32z0"/>
    <w:rsid w:val="003E6001"/>
    <w:rPr>
      <w:rFonts w:ascii="Verdana" w:hAnsi="Verdana"/>
    </w:rPr>
  </w:style>
  <w:style w:type="character" w:styleId="Hipervnculo">
    <w:name w:val="Hyperlink"/>
    <w:uiPriority w:val="99"/>
    <w:unhideWhenUsed/>
    <w:rsid w:val="00A033B3"/>
    <w:rPr>
      <w:color w:val="0000FF"/>
      <w:u w:val="single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A06699"/>
    <w:rPr>
      <w:b/>
      <w:bCs/>
      <w:sz w:val="20"/>
    </w:rPr>
  </w:style>
  <w:style w:type="character" w:customStyle="1" w:styleId="TextocomentarioCar">
    <w:name w:val="Texto comentario Car"/>
    <w:link w:val="Textocomentario"/>
    <w:uiPriority w:val="99"/>
    <w:rsid w:val="00A06699"/>
    <w:rPr>
      <w:rFonts w:ascii="Arial" w:hAnsi="Arial"/>
      <w:sz w:val="22"/>
      <w:lang w:val="es-UY"/>
    </w:rPr>
  </w:style>
  <w:style w:type="character" w:customStyle="1" w:styleId="AsuntodelcomentarioCar">
    <w:name w:val="Asunto del comentario Car"/>
    <w:link w:val="Asuntodelcomentario"/>
    <w:uiPriority w:val="99"/>
    <w:semiHidden/>
    <w:rsid w:val="00A06699"/>
    <w:rPr>
      <w:rFonts w:ascii="Arial" w:hAnsi="Arial"/>
      <w:b/>
      <w:bCs/>
      <w:sz w:val="22"/>
      <w:lang w:val="es-UY"/>
    </w:rPr>
  </w:style>
  <w:style w:type="paragraph" w:styleId="Revisin">
    <w:name w:val="Revision"/>
    <w:hidden/>
    <w:uiPriority w:val="99"/>
    <w:semiHidden/>
    <w:rsid w:val="000A60C0"/>
    <w:rPr>
      <w:rFonts w:ascii="Arial" w:hAnsi="Arial"/>
      <w:sz w:val="22"/>
      <w:lang w:val="es-UY"/>
    </w:rPr>
  </w:style>
  <w:style w:type="paragraph" w:styleId="TtuloTDC">
    <w:name w:val="TOC Heading"/>
    <w:basedOn w:val="Ttulo1"/>
    <w:next w:val="Normal"/>
    <w:uiPriority w:val="39"/>
    <w:unhideWhenUsed/>
    <w:qFormat/>
    <w:rsid w:val="00195A2D"/>
    <w:pPr>
      <w:keepLines/>
      <w:spacing w:before="480" w:line="276" w:lineRule="auto"/>
      <w:outlineLvl w:val="9"/>
    </w:pPr>
    <w:rPr>
      <w:rFonts w:asciiTheme="majorHAnsi" w:eastAsiaTheme="majorEastAsia" w:hAnsiTheme="majorHAnsi" w:cstheme="majorBidi"/>
      <w:bCs/>
      <w:color w:val="365F91" w:themeColor="accent1" w:themeShade="BF"/>
      <w:kern w:val="0"/>
      <w:szCs w:val="28"/>
      <w:lang w:val="es-ES"/>
    </w:rPr>
  </w:style>
  <w:style w:type="paragraph" w:customStyle="1" w:styleId="Default">
    <w:name w:val="Default"/>
    <w:rsid w:val="002A2206"/>
    <w:pPr>
      <w:autoSpaceDE w:val="0"/>
      <w:autoSpaceDN w:val="0"/>
      <w:adjustRightInd w:val="0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character" w:customStyle="1" w:styleId="PrrafodelistaCar">
    <w:name w:val="Párrafo de lista Car"/>
    <w:basedOn w:val="Fuentedeprrafopredeter"/>
    <w:link w:val="Prrafodelista"/>
    <w:uiPriority w:val="34"/>
    <w:rsid w:val="000268B1"/>
    <w:rPr>
      <w:rFonts w:ascii="Arial" w:hAnsi="Arial"/>
      <w:sz w:val="22"/>
      <w:lang w:val="es-UY"/>
    </w:rPr>
  </w:style>
  <w:style w:type="paragraph" w:customStyle="1" w:styleId="Estilo1">
    <w:name w:val="Estilo1"/>
    <w:basedOn w:val="Ttulo4"/>
    <w:link w:val="Estilo1Car"/>
    <w:qFormat/>
    <w:rsid w:val="00E0557F"/>
  </w:style>
  <w:style w:type="character" w:customStyle="1" w:styleId="Ttulo4Car">
    <w:name w:val="Título 4 Car"/>
    <w:basedOn w:val="Fuentedeprrafopredeter"/>
    <w:link w:val="Ttulo4"/>
    <w:rsid w:val="00E0557F"/>
    <w:rPr>
      <w:rFonts w:ascii="Arial" w:hAnsi="Arial"/>
      <w:b/>
      <w:spacing w:val="-3"/>
      <w:sz w:val="24"/>
      <w:lang w:val="es-UY"/>
    </w:rPr>
  </w:style>
  <w:style w:type="character" w:customStyle="1" w:styleId="Estilo1Car">
    <w:name w:val="Estilo1 Car"/>
    <w:basedOn w:val="Ttulo4Car"/>
    <w:link w:val="Estilo1"/>
    <w:rsid w:val="00E0557F"/>
    <w:rPr>
      <w:rFonts w:ascii="Arial" w:hAnsi="Arial"/>
      <w:b/>
      <w:spacing w:val="-3"/>
      <w:sz w:val="24"/>
      <w:lang w:val="es-UY"/>
    </w:rPr>
  </w:style>
  <w:style w:type="table" w:customStyle="1" w:styleId="TableNormal">
    <w:name w:val="Table Normal"/>
    <w:uiPriority w:val="2"/>
    <w:semiHidden/>
    <w:unhideWhenUsed/>
    <w:qFormat/>
    <w:rsid w:val="008567C8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8567C8"/>
    <w:pPr>
      <w:widowControl w:val="0"/>
      <w:autoSpaceDE w:val="0"/>
      <w:autoSpaceDN w:val="0"/>
    </w:pPr>
    <w:rPr>
      <w:rFonts w:ascii="Times New Roman" w:hAnsi="Times New Roman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102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1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95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8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84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47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8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652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546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946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764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579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93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125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374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468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3221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127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770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7980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91472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0885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3222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7848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0811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17549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6526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9651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6830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6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17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1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7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04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80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44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51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9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62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5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7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lic%2011-002-01%20DOLORES.dot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64AA6334FDAC944DAF10AD13B221894A" ma:contentTypeVersion="10" ma:contentTypeDescription="Crear nuevo documento." ma:contentTypeScope="" ma:versionID="035bcb0d1d2ff9706f94586a3d118e33">
  <xsd:schema xmlns:xsd="http://www.w3.org/2001/XMLSchema" xmlns:xs="http://www.w3.org/2001/XMLSchema" xmlns:p="http://schemas.microsoft.com/office/2006/metadata/properties" xmlns:ns2="ca418387-ab77-4485-b3b9-732e21b35526" xmlns:ns3="30a0b4fd-a871-4d35-a7da-f1a527806080" targetNamespace="http://schemas.microsoft.com/office/2006/metadata/properties" ma:root="true" ma:fieldsID="09b7db0ada88263e2a40116d477199b2" ns2:_="" ns3:_="">
    <xsd:import namespace="ca418387-ab77-4485-b3b9-732e21b35526"/>
    <xsd:import namespace="30a0b4fd-a871-4d35-a7da-f1a52780608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418387-ab77-4485-b3b9-732e21b3552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Etiquetas de imagen" ma:readOnly="false" ma:fieldId="{5cf76f15-5ced-4ddc-b409-7134ff3c332f}" ma:taxonomyMulti="true" ma:sspId="86f0a7d9-8e42-4098-baf5-1a5b8afc605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0a0b4fd-a871-4d35-a7da-f1a52780608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a3d2ec4c-3646-4f2b-abf7-77a64980b4b7}" ma:internalName="TaxCatchAll" ma:showField="CatchAllData" ma:web="30a0b4fd-a871-4d35-a7da-f1a52780608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a418387-ab77-4485-b3b9-732e21b35526">
      <Terms xmlns="http://schemas.microsoft.com/office/infopath/2007/PartnerControls"/>
    </lcf76f155ced4ddcb4097134ff3c332f>
    <TaxCatchAll xmlns="30a0b4fd-a871-4d35-a7da-f1a527806080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375E5F-37CA-487A-A93B-4244F785070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E5C551E-1524-42D0-ACFC-F16F25A4787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a418387-ab77-4485-b3b9-732e21b35526"/>
    <ds:schemaRef ds:uri="30a0b4fd-a871-4d35-a7da-f1a52780608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CB5AEA2-D679-4177-9486-C7548A7B6158}">
  <ds:schemaRefs>
    <ds:schemaRef ds:uri="http://schemas.microsoft.com/office/2006/metadata/properties"/>
    <ds:schemaRef ds:uri="http://schemas.microsoft.com/office/infopath/2007/PartnerControls"/>
    <ds:schemaRef ds:uri="ca418387-ab77-4485-b3b9-732e21b35526"/>
    <ds:schemaRef ds:uri="30a0b4fd-a871-4d35-a7da-f1a527806080"/>
  </ds:schemaRefs>
</ds:datastoreItem>
</file>

<file path=customXml/itemProps4.xml><?xml version="1.0" encoding="utf-8"?>
<ds:datastoreItem xmlns:ds="http://schemas.openxmlformats.org/officeDocument/2006/customXml" ds:itemID="{B03E1391-3F7B-407A-9858-21BD4BF81A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lic 11-002-01 DOLORES</Template>
  <TotalTime>8</TotalTime>
  <Pages>1</Pages>
  <Words>75</Words>
  <Characters>414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CONTENIDO DEL PRESENTE PLIEGO DE CONDICIONES PARTICULARES PARA LOS LLAMADOS A LICITACIONES PUBLICAS NACIONALES PARA EL SUMINISTRO DE VIVIENDAS PARA PASIVOS DEL BANCO DE  PREVISI[N SOCIAL</vt:lpstr>
    </vt:vector>
  </TitlesOfParts>
  <Company>MVOTMA/DINAVI</Company>
  <LinksUpToDate>false</LinksUpToDate>
  <CharactersWithSpaces>488</CharactersWithSpaces>
  <SharedDoc>false</SharedDoc>
  <HLinks>
    <vt:vector size="12" baseType="variant">
      <vt:variant>
        <vt:i4>8192015</vt:i4>
      </vt:variant>
      <vt:variant>
        <vt:i4>3</vt:i4>
      </vt:variant>
      <vt:variant>
        <vt:i4>0</vt:i4>
      </vt:variant>
      <vt:variant>
        <vt:i4>5</vt:i4>
      </vt:variant>
      <vt:variant>
        <vt:lpwstr>mailto:licitacionesobras@mvotma.gub.uy</vt:lpwstr>
      </vt:variant>
      <vt:variant>
        <vt:lpwstr/>
      </vt:variant>
      <vt:variant>
        <vt:i4>8192015</vt:i4>
      </vt:variant>
      <vt:variant>
        <vt:i4>0</vt:i4>
      </vt:variant>
      <vt:variant>
        <vt:i4>0</vt:i4>
      </vt:variant>
      <vt:variant>
        <vt:i4>5</vt:i4>
      </vt:variant>
      <vt:variant>
        <vt:lpwstr>mailto:licitacionesobras@mvotma.gub.uy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CONTENIDO DEL PRESENTE PLIEGO DE CONDICIONES PARTICULARES PARA LOS LLAMADOS A LICITACIONES PUBLICAS NACIONALES PARA EL SUMINISTRO DE VIVIENDAS PARA PASIVOS DEL BANCO DE  PREVISI[N SOCIAL</dc:title>
  <dc:subject/>
  <dc:creator>Ana Rodriguez Serpa</dc:creator>
  <cp:keywords/>
  <dc:description/>
  <cp:lastModifiedBy>Daniel Villalba</cp:lastModifiedBy>
  <cp:revision>5</cp:revision>
  <cp:lastPrinted>2022-12-08T19:55:00Z</cp:lastPrinted>
  <dcterms:created xsi:type="dcterms:W3CDTF">2023-01-30T12:19:00Z</dcterms:created>
  <dcterms:modified xsi:type="dcterms:W3CDTF">2023-02-09T15:25:00Z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0x01010064AA6334FDAC944DAF10AD13B221894A</vt:lpwstr>
  </property>
  <property fmtid="{D5CDD505-2E9C-101B-9397-08002B2CF9AE}" pid="3" name="MediaServiceImageTags">
    <vt:lpwstr/>
  </property>
</Properties>
</file>